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96B40" w:rsidRPr="00040BA1" w:rsidRDefault="00196B40" w:rsidP="00040BA1">
      <w:pPr>
        <w:shd w:val="clear" w:color="auto" w:fill="FFFFFF"/>
        <w:jc w:val="right"/>
        <w:rPr>
          <w:b/>
          <w:bCs/>
          <w:color w:val="000000"/>
          <w:sz w:val="24"/>
          <w:szCs w:val="24"/>
          <w:shd w:val="clear" w:color="auto" w:fill="FFFFFF"/>
          <w:lang w:val="kk-KZ"/>
        </w:rPr>
      </w:pPr>
      <w:r w:rsidRPr="00040BA1">
        <w:rPr>
          <w:b/>
          <w:bCs/>
          <w:color w:val="FF0000"/>
          <w:sz w:val="24"/>
          <w:szCs w:val="24"/>
          <w:shd w:val="clear" w:color="auto" w:fill="FFFFFF"/>
          <w:lang w:val="kk-KZ"/>
        </w:rPr>
        <w:t xml:space="preserve">                                </w:t>
      </w:r>
      <w:r>
        <w:rPr>
          <w:b/>
          <w:bCs/>
          <w:color w:val="FF0000"/>
          <w:sz w:val="24"/>
          <w:szCs w:val="24"/>
          <w:shd w:val="clear" w:color="auto" w:fill="FFFFFF"/>
          <w:lang w:val="kk-KZ"/>
        </w:rPr>
        <w:t xml:space="preserve">                        </w:t>
      </w:r>
      <w:r w:rsidRPr="00040BA1">
        <w:rPr>
          <w:b/>
          <w:bCs/>
          <w:color w:val="FF0000"/>
          <w:sz w:val="24"/>
          <w:szCs w:val="24"/>
          <w:shd w:val="clear" w:color="auto" w:fill="FFFFFF"/>
          <w:lang w:val="kk-KZ"/>
        </w:rPr>
        <w:t xml:space="preserve"> </w:t>
      </w:r>
      <w:r w:rsidRPr="00040BA1">
        <w:rPr>
          <w:b/>
          <w:bCs/>
          <w:color w:val="000000"/>
          <w:sz w:val="24"/>
          <w:szCs w:val="24"/>
          <w:shd w:val="clear" w:color="auto" w:fill="FFFFFF"/>
          <w:lang w:val="kk-KZ"/>
        </w:rPr>
        <w:t>Ерланұлы Нұрқанат, Дәрібай Жансая, Мұқай Даму</w:t>
      </w:r>
    </w:p>
    <w:p w:rsidR="00196B40" w:rsidRPr="00040BA1" w:rsidRDefault="00196B40" w:rsidP="00040BA1">
      <w:pPr>
        <w:shd w:val="clear" w:color="auto" w:fill="FFFFFF"/>
        <w:jc w:val="right"/>
        <w:rPr>
          <w:b/>
          <w:bCs/>
          <w:color w:val="000000"/>
          <w:sz w:val="24"/>
          <w:szCs w:val="24"/>
          <w:shd w:val="clear" w:color="auto" w:fill="FFFFFF"/>
          <w:lang w:val="kk-KZ"/>
        </w:rPr>
      </w:pPr>
      <w:r w:rsidRPr="00040BA1">
        <w:rPr>
          <w:b/>
          <w:bCs/>
          <w:color w:val="000000"/>
          <w:sz w:val="24"/>
          <w:szCs w:val="24"/>
          <w:shd w:val="clear" w:color="auto" w:fill="FFFFFF"/>
          <w:lang w:val="kk-KZ"/>
        </w:rPr>
        <w:t>( Атырау, Казахстан)</w:t>
      </w:r>
    </w:p>
    <w:p w:rsidR="00196B40" w:rsidRPr="001B3462" w:rsidRDefault="00196B40" w:rsidP="00F5223C">
      <w:pPr>
        <w:shd w:val="clear" w:color="auto" w:fill="FFFFFF"/>
        <w:jc w:val="right"/>
        <w:rPr>
          <w:b/>
          <w:bCs/>
          <w:color w:val="000000"/>
          <w:sz w:val="24"/>
          <w:szCs w:val="24"/>
          <w:shd w:val="clear" w:color="auto" w:fill="FFFFFF"/>
          <w:lang w:val="kk-KZ"/>
        </w:rPr>
      </w:pPr>
    </w:p>
    <w:p w:rsidR="00196B40" w:rsidRDefault="00196B40" w:rsidP="00FB09C6">
      <w:pPr>
        <w:shd w:val="clear" w:color="auto" w:fill="FFFFFF"/>
        <w:jc w:val="center"/>
        <w:rPr>
          <w:b/>
          <w:bCs/>
          <w:color w:val="000000"/>
          <w:sz w:val="24"/>
          <w:szCs w:val="24"/>
          <w:shd w:val="clear" w:color="auto" w:fill="FFFFFF"/>
          <w:lang w:val="kk-KZ"/>
        </w:rPr>
      </w:pPr>
      <w:r>
        <w:rPr>
          <w:b/>
          <w:bCs/>
          <w:color w:val="000000"/>
          <w:sz w:val="24"/>
          <w:szCs w:val="24"/>
          <w:shd w:val="clear" w:color="auto" w:fill="FFFFFF"/>
          <w:lang w:val="kk-KZ"/>
        </w:rPr>
        <w:t>ӘРТҮРЛІ ЛИССАЖУ ФИГУРАЛАРЫН МОДЕЛЬДЕУ</w:t>
      </w:r>
    </w:p>
    <w:p w:rsidR="00196B40" w:rsidRDefault="00196B40" w:rsidP="00A76A24">
      <w:pPr>
        <w:suppressAutoHyphens w:val="0"/>
        <w:ind w:firstLine="709"/>
        <w:jc w:val="both"/>
        <w:rPr>
          <w:color w:val="000000"/>
          <w:sz w:val="27"/>
          <w:szCs w:val="27"/>
          <w:lang w:val="uk-UA" w:eastAsia="ru-RU"/>
        </w:rPr>
      </w:pPr>
    </w:p>
    <w:p w:rsidR="00196B40" w:rsidRPr="00BF0681" w:rsidRDefault="00196B40" w:rsidP="00A76A24">
      <w:pPr>
        <w:suppressAutoHyphens w:val="0"/>
        <w:ind w:firstLine="709"/>
        <w:jc w:val="both"/>
        <w:rPr>
          <w:color w:val="000000"/>
          <w:sz w:val="28"/>
          <w:szCs w:val="28"/>
          <w:lang w:val="kk-KZ" w:eastAsia="ru-RU"/>
        </w:rPr>
      </w:pPr>
      <w:r w:rsidRPr="00BF0681">
        <w:rPr>
          <w:color w:val="000000"/>
          <w:sz w:val="28"/>
          <w:szCs w:val="28"/>
          <w:lang w:val="kk-KZ" w:eastAsia="ru-RU"/>
        </w:rPr>
        <w:t>Мектепте тербелістер тарауын оқытудың жаңа технологиялық жүйесі – мұғалім басқарушы ретінде, ал оқушы мұғаліммен тең дәрежелі орындаушы ретінде қалыптасқан жүйе. Сонымен қоса жаңа технологиялық жүйеде тербелістер тарауын оқытуда жаңа технологиялар мен жаңа идеялар қолданылады, жоспарлы түрде өту. Қазіргі таңда еліміздің көптеген мектептері тербелістер тарауын оқытуда жаңа технологиялық білім беру жүйесін қолданады. Жаңа технологиялық оқыту жүйесінің үлкен артықшылығы уақыттың тиімді жұмсалуы мен жаңа технологиялардың пайдаланылуын атап айтсақ болады.</w:t>
      </w:r>
    </w:p>
    <w:p w:rsidR="00196B40" w:rsidRPr="00BF0681" w:rsidRDefault="00196B40" w:rsidP="00A76A24">
      <w:pPr>
        <w:suppressAutoHyphens w:val="0"/>
        <w:ind w:firstLine="709"/>
        <w:jc w:val="both"/>
        <w:rPr>
          <w:rFonts w:ascii="Tahoma" w:hAnsi="Tahoma" w:cs="Tahoma"/>
          <w:color w:val="000000"/>
          <w:sz w:val="28"/>
          <w:szCs w:val="28"/>
          <w:lang w:val="kk-KZ" w:eastAsia="ru-RU"/>
        </w:rPr>
      </w:pPr>
      <w:r w:rsidRPr="00BF0681">
        <w:rPr>
          <w:color w:val="000000"/>
          <w:sz w:val="28"/>
          <w:szCs w:val="28"/>
          <w:lang w:val="kk-KZ" w:eastAsia="ru-RU"/>
        </w:rPr>
        <w:t>Ал енді осы тербелістер тарауын оқытуда жаңа технологиялық жүйесін қолдану туралы толығырақ айтатын болсақ.</w:t>
      </w:r>
    </w:p>
    <w:p w:rsidR="00196B40" w:rsidRPr="00BF0681" w:rsidRDefault="00196B40" w:rsidP="00A76A24">
      <w:pPr>
        <w:pStyle w:val="Title"/>
        <w:shd w:val="clear" w:color="auto" w:fill="FFFFFF"/>
        <w:ind w:firstLine="709"/>
        <w:jc w:val="both"/>
        <w:rPr>
          <w:b w:val="0"/>
          <w:szCs w:val="28"/>
        </w:rPr>
      </w:pPr>
      <w:r w:rsidRPr="00BF0681">
        <w:rPr>
          <w:b w:val="0"/>
          <w:szCs w:val="28"/>
        </w:rPr>
        <w:t>Оқушылар тербелістің механизмі жөнінде жалпы түсінік алғанннан кейін, тербелістерді қосу заңдармен толық сипатталатынын көрсетудің маңызы бар. Алдымен, бір жаққа бағытталған, периодттары бірдей, фазаларында біраз айырмашылығы бар және амплитудалары әр түрлі екі тербелісті қосудан бастайық. Олардың теңдеулері</w:t>
      </w:r>
    </w:p>
    <w:p w:rsidR="00196B40" w:rsidRPr="00BF0681" w:rsidRDefault="00196B40" w:rsidP="003E2535">
      <w:pPr>
        <w:shd w:val="clear" w:color="auto" w:fill="FFFFFF"/>
        <w:jc w:val="both"/>
        <w:rPr>
          <w:sz w:val="28"/>
          <w:szCs w:val="28"/>
          <w:lang w:val="kk-KZ"/>
        </w:rPr>
      </w:pPr>
      <w:r w:rsidRPr="00BF0681">
        <w:rPr>
          <w:position w:val="-28"/>
          <w:sz w:val="28"/>
          <w:szCs w:val="28"/>
          <w:lang w:val="kk-KZ"/>
        </w:rPr>
        <w:object w:dxaOrig="20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25pt" o:ole="" filled="t">
            <v:fill color2="black"/>
            <v:imagedata r:id="rId7" o:title=""/>
          </v:shape>
          <o:OLEObject Type="Embed" ProgID="Equation.3" ShapeID="_x0000_i1025" DrawAspect="Content" ObjectID="_1584026235" r:id="rId8"/>
        </w:object>
      </w:r>
      <w:r w:rsidRPr="00BF0681">
        <w:rPr>
          <w:sz w:val="28"/>
          <w:szCs w:val="28"/>
          <w:lang w:val="kk-KZ"/>
        </w:rPr>
        <w:t>(1)</w:t>
      </w:r>
    </w:p>
    <w:p w:rsidR="00196B40" w:rsidRPr="00BF0681" w:rsidRDefault="00196B40">
      <w:pPr>
        <w:shd w:val="clear" w:color="auto" w:fill="FFFFFF"/>
        <w:jc w:val="both"/>
        <w:rPr>
          <w:sz w:val="28"/>
          <w:szCs w:val="28"/>
          <w:lang w:val="kk-KZ"/>
        </w:rPr>
      </w:pPr>
      <w:r w:rsidRPr="00BF0681">
        <w:rPr>
          <w:sz w:val="28"/>
          <w:szCs w:val="28"/>
          <w:lang w:val="kk-KZ"/>
        </w:rPr>
        <w:t>болсын. Нүкте траекториясының теңдеуін анықтайық. Ол үшін теңдеулерден уақытты шығарып тастайық. (1)-теңдеуді ашып жазайық:</w:t>
      </w:r>
    </w:p>
    <w:p w:rsidR="00196B40" w:rsidRPr="00BF0681" w:rsidRDefault="00196B40">
      <w:pPr>
        <w:shd w:val="clear" w:color="auto" w:fill="FFFFFF"/>
        <w:jc w:val="both"/>
        <w:rPr>
          <w:sz w:val="28"/>
          <w:szCs w:val="28"/>
          <w:lang w:val="kk-KZ"/>
        </w:rPr>
      </w:pPr>
      <w:r w:rsidRPr="00BF0681">
        <w:rPr>
          <w:position w:val="-26"/>
          <w:sz w:val="28"/>
          <w:szCs w:val="28"/>
          <w:lang w:val="kk-KZ"/>
        </w:rPr>
        <w:object w:dxaOrig="3240" w:dyaOrig="620">
          <v:shape id="_x0000_i1026" type="#_x0000_t75" style="width:198pt;height:36.75pt" o:ole="" filled="t">
            <v:fill color2="black"/>
            <v:imagedata r:id="rId9" o:title=""/>
          </v:shape>
          <o:OLEObject Type="Embed" ProgID="Equation.3" ShapeID="_x0000_i1026" DrawAspect="Content" ObjectID="_1584026236" r:id="rId10"/>
        </w:object>
      </w:r>
      <w:r w:rsidRPr="00BF0681">
        <w:rPr>
          <w:sz w:val="28"/>
          <w:szCs w:val="28"/>
          <w:lang w:val="kk-KZ"/>
        </w:rPr>
        <w:t xml:space="preserve"> (2)</w:t>
      </w:r>
    </w:p>
    <w:p w:rsidR="00196B40" w:rsidRPr="00BF0681" w:rsidRDefault="00196B40">
      <w:pPr>
        <w:shd w:val="clear" w:color="auto" w:fill="FFFFFF"/>
        <w:jc w:val="both"/>
        <w:rPr>
          <w:sz w:val="28"/>
          <w:szCs w:val="28"/>
          <w:lang w:val="kk-KZ"/>
        </w:rPr>
      </w:pPr>
      <w:r w:rsidRPr="00BF0681">
        <w:rPr>
          <w:position w:val="-21"/>
          <w:sz w:val="28"/>
          <w:szCs w:val="28"/>
          <w:lang w:val="kk-KZ"/>
        </w:rPr>
        <w:object w:dxaOrig="3260" w:dyaOrig="620">
          <v:shape id="_x0000_i1027" type="#_x0000_t75" style="width:233.25pt;height:31.5pt" o:ole="" filled="t">
            <v:fill color2="black"/>
            <v:imagedata r:id="rId11" o:title=""/>
          </v:shape>
          <o:OLEObject Type="Embed" ProgID="Equation.3" ShapeID="_x0000_i1027" DrawAspect="Content" ObjectID="_1584026237" r:id="rId12"/>
        </w:object>
      </w:r>
      <w:r w:rsidRPr="00BF0681">
        <w:rPr>
          <w:sz w:val="28"/>
          <w:szCs w:val="28"/>
          <w:lang w:val="kk-KZ"/>
        </w:rPr>
        <w:t xml:space="preserve">                       (3)</w:t>
      </w:r>
    </w:p>
    <w:p w:rsidR="00196B40" w:rsidRPr="00BF0681" w:rsidRDefault="00196B40">
      <w:pPr>
        <w:shd w:val="clear" w:color="auto" w:fill="FFFFFF"/>
        <w:jc w:val="both"/>
        <w:rPr>
          <w:sz w:val="28"/>
          <w:szCs w:val="28"/>
          <w:lang w:val="kk-KZ"/>
        </w:rPr>
      </w:pPr>
      <w:r w:rsidRPr="00BF0681">
        <w:rPr>
          <w:sz w:val="28"/>
          <w:szCs w:val="28"/>
          <w:lang w:val="kk-KZ"/>
        </w:rPr>
        <w:t xml:space="preserve">(2)-ні </w:t>
      </w:r>
      <w:r w:rsidRPr="00BF0681">
        <w:rPr>
          <w:position w:val="-7"/>
          <w:sz w:val="28"/>
          <w:szCs w:val="28"/>
          <w:lang w:val="kk-KZ"/>
        </w:rPr>
        <w:object w:dxaOrig="639" w:dyaOrig="340">
          <v:shape id="_x0000_i1028" type="#_x0000_t75" style="width:32.25pt;height:17.25pt" o:ole="" filled="t">
            <v:fill color2="black"/>
            <v:imagedata r:id="rId13" o:title=""/>
          </v:shape>
          <o:OLEObject Type="Embed" ProgID="Equation.3" ShapeID="_x0000_i1028" DrawAspect="Content" ObjectID="_1584026238" r:id="rId14"/>
        </w:object>
      </w:r>
      <w:r w:rsidRPr="00BF0681">
        <w:rPr>
          <w:sz w:val="28"/>
          <w:szCs w:val="28"/>
          <w:lang w:val="kk-KZ"/>
        </w:rPr>
        <w:t xml:space="preserve">-ге, ал (3)-ті </w:t>
      </w:r>
      <w:r w:rsidRPr="00BF0681">
        <w:rPr>
          <w:position w:val="-7"/>
          <w:sz w:val="28"/>
          <w:szCs w:val="28"/>
          <w:lang w:val="kk-KZ"/>
        </w:rPr>
        <w:object w:dxaOrig="620" w:dyaOrig="340">
          <v:shape id="_x0000_i1029" type="#_x0000_t75" style="width:30.75pt;height:17.25pt" o:ole="" filled="t">
            <v:fill color2="black"/>
            <v:imagedata r:id="rId15" o:title=""/>
          </v:shape>
          <o:OLEObject Type="Embed" ProgID="Equation.3" ShapeID="_x0000_i1029" DrawAspect="Content" ObjectID="_1584026239" r:id="rId16"/>
        </w:object>
      </w:r>
      <w:r w:rsidRPr="00BF0681">
        <w:rPr>
          <w:sz w:val="28"/>
          <w:szCs w:val="28"/>
          <w:lang w:val="kk-KZ"/>
        </w:rPr>
        <w:t xml:space="preserve">-ге көбейтіп, бір-бірінен алып тастаймыз. Сонда </w:t>
      </w:r>
    </w:p>
    <w:p w:rsidR="00196B40" w:rsidRPr="00BF0681" w:rsidRDefault="00196B40">
      <w:pPr>
        <w:shd w:val="clear" w:color="auto" w:fill="FFFFFF"/>
        <w:jc w:val="both"/>
        <w:rPr>
          <w:sz w:val="28"/>
          <w:szCs w:val="28"/>
          <w:lang w:val="kk-KZ"/>
        </w:rPr>
      </w:pPr>
      <w:r w:rsidRPr="00BF0681">
        <w:rPr>
          <w:position w:val="-58"/>
          <w:sz w:val="28"/>
          <w:szCs w:val="28"/>
        </w:rPr>
        <w:object w:dxaOrig="5420" w:dyaOrig="1280">
          <v:shape id="_x0000_i1030" type="#_x0000_t75" style="width:368.25pt;height:67.5pt" o:ole="" filled="t">
            <v:fill color2="black"/>
            <v:imagedata r:id="rId17" o:title=""/>
          </v:shape>
          <o:OLEObject Type="Embed" ProgID="Equation.3" ShapeID="_x0000_i1030" DrawAspect="Content" ObjectID="_1584026240" r:id="rId18"/>
        </w:object>
      </w:r>
    </w:p>
    <w:p w:rsidR="00196B40" w:rsidRPr="00BF0681" w:rsidRDefault="00196B40" w:rsidP="009A2927">
      <w:pPr>
        <w:shd w:val="clear" w:color="auto" w:fill="FFFFFF"/>
        <w:jc w:val="center"/>
        <w:rPr>
          <w:sz w:val="28"/>
          <w:szCs w:val="28"/>
          <w:lang w:val="kk-KZ"/>
        </w:rPr>
      </w:pPr>
      <w:r w:rsidRPr="00BF0681">
        <w:rPr>
          <w:position w:val="-21"/>
          <w:sz w:val="28"/>
          <w:szCs w:val="28"/>
          <w:lang w:val="kk-KZ"/>
        </w:rPr>
        <w:object w:dxaOrig="3920" w:dyaOrig="620">
          <v:shape id="_x0000_i1031" type="#_x0000_t75" style="width:194.25pt;height:30.75pt" o:ole="" filled="t">
            <v:fill color2="black"/>
            <v:imagedata r:id="rId19" o:title=""/>
          </v:shape>
          <o:OLEObject Type="Embed" ProgID="Equation.3" ShapeID="_x0000_i1031" DrawAspect="Content" ObjectID="_1584026241" r:id="rId20"/>
        </w:object>
      </w:r>
      <w:r w:rsidRPr="00BF0681">
        <w:rPr>
          <w:sz w:val="28"/>
          <w:szCs w:val="28"/>
          <w:lang w:val="kk-KZ"/>
        </w:rPr>
        <w:t xml:space="preserve">                             (4)</w:t>
      </w:r>
    </w:p>
    <w:p w:rsidR="00196B40" w:rsidRPr="00BF0681" w:rsidRDefault="00196B40">
      <w:pPr>
        <w:shd w:val="clear" w:color="auto" w:fill="FFFFFF"/>
        <w:jc w:val="both"/>
        <w:rPr>
          <w:sz w:val="28"/>
          <w:szCs w:val="28"/>
          <w:lang w:val="kk-KZ"/>
        </w:rPr>
      </w:pPr>
      <w:r w:rsidRPr="00BF0681">
        <w:rPr>
          <w:sz w:val="28"/>
          <w:szCs w:val="28"/>
          <w:lang w:val="kk-KZ"/>
        </w:rPr>
        <w:t xml:space="preserve">Енді (2)-ні </w:t>
      </w:r>
      <w:r w:rsidRPr="00BF0681">
        <w:rPr>
          <w:position w:val="-7"/>
          <w:sz w:val="28"/>
          <w:szCs w:val="28"/>
          <w:lang w:val="kk-KZ"/>
        </w:rPr>
        <w:object w:dxaOrig="600" w:dyaOrig="340">
          <v:shape id="_x0000_i1032" type="#_x0000_t75" style="width:30pt;height:17.25pt" o:ole="" filled="t">
            <v:fill color2="black"/>
            <v:imagedata r:id="rId21" o:title=""/>
          </v:shape>
          <o:OLEObject Type="Embed" ProgID="Equation.3" ShapeID="_x0000_i1032" DrawAspect="Content" ObjectID="_1584026242" r:id="rId22"/>
        </w:object>
      </w:r>
      <w:r w:rsidRPr="00BF0681">
        <w:rPr>
          <w:sz w:val="28"/>
          <w:szCs w:val="28"/>
          <w:lang w:val="kk-KZ"/>
        </w:rPr>
        <w:t xml:space="preserve">-ге (3)-ті </w:t>
      </w:r>
      <w:r w:rsidRPr="00BF0681">
        <w:rPr>
          <w:position w:val="-7"/>
          <w:sz w:val="28"/>
          <w:szCs w:val="28"/>
          <w:lang w:val="kk-KZ"/>
        </w:rPr>
        <w:object w:dxaOrig="580" w:dyaOrig="340">
          <v:shape id="_x0000_i1033" type="#_x0000_t75" style="width:29.25pt;height:17.25pt" o:ole="" filled="t">
            <v:fill color2="black"/>
            <v:imagedata r:id="rId23" o:title=""/>
          </v:shape>
          <o:OLEObject Type="Embed" ProgID="Equation.3" ShapeID="_x0000_i1033" DrawAspect="Content" ObjectID="_1584026243" r:id="rId24"/>
        </w:object>
      </w:r>
      <w:r w:rsidRPr="00BF0681">
        <w:rPr>
          <w:sz w:val="28"/>
          <w:szCs w:val="28"/>
          <w:lang w:val="kk-KZ"/>
        </w:rPr>
        <w:t>-ге көбейтіп, бір-бірінен алып тастаймыз. Сонда</w:t>
      </w:r>
    </w:p>
    <w:p w:rsidR="00196B40" w:rsidRPr="00BF0681" w:rsidRDefault="00196B40">
      <w:pPr>
        <w:shd w:val="clear" w:color="auto" w:fill="FFFFFF"/>
        <w:jc w:val="both"/>
        <w:rPr>
          <w:sz w:val="28"/>
          <w:szCs w:val="28"/>
          <w:lang w:val="kk-KZ"/>
        </w:rPr>
      </w:pPr>
      <w:r w:rsidRPr="00BF0681">
        <w:rPr>
          <w:position w:val="-54"/>
          <w:sz w:val="28"/>
          <w:szCs w:val="28"/>
        </w:rPr>
        <w:object w:dxaOrig="5319" w:dyaOrig="1280">
          <v:shape id="_x0000_i1034" type="#_x0000_t75" style="width:266.25pt;height:63pt" o:ole="" filled="t">
            <v:fill color2="black"/>
            <v:imagedata r:id="rId25" o:title=""/>
          </v:shape>
          <o:OLEObject Type="Embed" ProgID="Equation.3" ShapeID="_x0000_i1034" DrawAspect="Content" ObjectID="_1584026244" r:id="rId26"/>
        </w:object>
      </w:r>
    </w:p>
    <w:p w:rsidR="00196B40" w:rsidRPr="00BF0681" w:rsidRDefault="00196B40" w:rsidP="009A2927">
      <w:pPr>
        <w:shd w:val="clear" w:color="auto" w:fill="FFFFFF"/>
        <w:jc w:val="center"/>
        <w:rPr>
          <w:sz w:val="28"/>
          <w:szCs w:val="28"/>
          <w:lang w:val="kk-KZ"/>
        </w:rPr>
      </w:pPr>
      <w:r w:rsidRPr="00BF0681">
        <w:rPr>
          <w:position w:val="-21"/>
          <w:sz w:val="28"/>
          <w:szCs w:val="28"/>
          <w:lang w:val="kk-KZ"/>
        </w:rPr>
        <w:object w:dxaOrig="3879" w:dyaOrig="620">
          <v:shape id="_x0000_i1035" type="#_x0000_t75" style="width:194.25pt;height:30.75pt" o:ole="" filled="t">
            <v:fill color2="black"/>
            <v:imagedata r:id="rId27" o:title=""/>
          </v:shape>
          <o:OLEObject Type="Embed" ProgID="Equation.3" ShapeID="_x0000_i1035" DrawAspect="Content" ObjectID="_1584026245" r:id="rId28"/>
        </w:object>
      </w:r>
      <w:r w:rsidRPr="00BF0681">
        <w:rPr>
          <w:sz w:val="28"/>
          <w:szCs w:val="28"/>
          <w:lang w:val="kk-KZ"/>
        </w:rPr>
        <w:t xml:space="preserve"> (5)</w:t>
      </w:r>
    </w:p>
    <w:p w:rsidR="00196B40" w:rsidRPr="00BF0681" w:rsidRDefault="00196B40">
      <w:pPr>
        <w:pStyle w:val="Heading1"/>
        <w:shd w:val="clear" w:color="auto" w:fill="FFFFFF"/>
        <w:spacing w:line="240" w:lineRule="auto"/>
        <w:ind w:firstLine="0"/>
        <w:rPr>
          <w:szCs w:val="28"/>
          <w:lang w:val="kk-KZ"/>
        </w:rPr>
      </w:pPr>
      <w:r w:rsidRPr="00BF0681">
        <w:rPr>
          <w:szCs w:val="28"/>
        </w:rPr>
        <w:t>Соңғы (</w:t>
      </w:r>
      <w:r w:rsidRPr="00BF0681">
        <w:rPr>
          <w:szCs w:val="28"/>
          <w:lang w:val="kk-KZ"/>
        </w:rPr>
        <w:t>4</w:t>
      </w:r>
      <w:r w:rsidRPr="00BF0681">
        <w:rPr>
          <w:szCs w:val="28"/>
        </w:rPr>
        <w:t xml:space="preserve">) </w:t>
      </w:r>
      <w:r w:rsidRPr="00BF0681">
        <w:rPr>
          <w:szCs w:val="28"/>
          <w:lang w:val="kk-KZ"/>
        </w:rPr>
        <w:t>п</w:t>
      </w:r>
      <w:r w:rsidRPr="00BF0681">
        <w:rPr>
          <w:szCs w:val="28"/>
        </w:rPr>
        <w:t>ен (</w:t>
      </w:r>
      <w:r w:rsidRPr="00BF0681">
        <w:rPr>
          <w:szCs w:val="28"/>
          <w:lang w:val="kk-KZ"/>
        </w:rPr>
        <w:t>5</w:t>
      </w:r>
      <w:r w:rsidRPr="00BF0681">
        <w:rPr>
          <w:szCs w:val="28"/>
        </w:rPr>
        <w:t>) квадраттап</w:t>
      </w:r>
      <w:r>
        <w:rPr>
          <w:szCs w:val="28"/>
          <w:lang w:val="kk-KZ"/>
        </w:rPr>
        <w:t xml:space="preserve"> </w:t>
      </w:r>
      <w:r w:rsidRPr="00BF0681">
        <w:rPr>
          <w:szCs w:val="28"/>
        </w:rPr>
        <w:t>және бір-біріне</w:t>
      </w:r>
      <w:r>
        <w:rPr>
          <w:szCs w:val="28"/>
          <w:lang w:val="kk-KZ"/>
        </w:rPr>
        <w:t xml:space="preserve"> </w:t>
      </w:r>
      <w:r w:rsidRPr="00BF0681">
        <w:rPr>
          <w:szCs w:val="28"/>
        </w:rPr>
        <w:t>қосып</w:t>
      </w:r>
      <w:r w:rsidRPr="00BF0681">
        <w:rPr>
          <w:szCs w:val="28"/>
          <w:lang w:val="kk-KZ"/>
        </w:rPr>
        <w:t>,</w:t>
      </w:r>
    </w:p>
    <w:p w:rsidR="00196B40" w:rsidRPr="00BF0681" w:rsidRDefault="00196B40" w:rsidP="009A2927">
      <w:pPr>
        <w:shd w:val="clear" w:color="auto" w:fill="FFFFFF"/>
        <w:jc w:val="center"/>
        <w:rPr>
          <w:sz w:val="28"/>
          <w:szCs w:val="28"/>
          <w:lang w:val="kk-KZ"/>
        </w:rPr>
      </w:pPr>
      <w:r w:rsidRPr="00BF0681">
        <w:rPr>
          <w:position w:val="-23"/>
          <w:sz w:val="28"/>
          <w:szCs w:val="28"/>
          <w:lang w:val="kk-KZ"/>
        </w:rPr>
        <w:object w:dxaOrig="4420" w:dyaOrig="660">
          <v:shape id="_x0000_i1036" type="#_x0000_t75" style="width:221.25pt;height:33pt" o:ole="" filled="t">
            <v:fill color2="black"/>
            <v:imagedata r:id="rId29" o:title=""/>
          </v:shape>
          <o:OLEObject Type="Embed" ProgID="Equation.3" ShapeID="_x0000_i1036" DrawAspect="Content" ObjectID="_1584026246" r:id="rId30"/>
        </w:object>
      </w:r>
      <w:r w:rsidRPr="00BF0681">
        <w:rPr>
          <w:sz w:val="28"/>
          <w:szCs w:val="28"/>
          <w:lang w:val="kk-KZ"/>
        </w:rPr>
        <w:t xml:space="preserve"> (6)</w:t>
      </w:r>
    </w:p>
    <w:p w:rsidR="00196B40" w:rsidRPr="00BF0681" w:rsidRDefault="00196B40">
      <w:pPr>
        <w:shd w:val="clear" w:color="auto" w:fill="FFFFFF"/>
        <w:jc w:val="both"/>
        <w:rPr>
          <w:sz w:val="28"/>
          <w:szCs w:val="28"/>
          <w:lang w:val="kk-KZ"/>
        </w:rPr>
      </w:pPr>
      <w:r w:rsidRPr="00BF0681">
        <w:rPr>
          <w:sz w:val="28"/>
          <w:szCs w:val="28"/>
          <w:lang w:val="kk-KZ"/>
        </w:rPr>
        <w:t xml:space="preserve">өрнегін аламыз. Бұл </w:t>
      </w:r>
      <w:r w:rsidRPr="00BF0681">
        <w:rPr>
          <w:i/>
          <w:sz w:val="28"/>
          <w:szCs w:val="28"/>
          <w:lang w:val="kk-KZ"/>
        </w:rPr>
        <w:t>эллипс теңдеуі</w:t>
      </w:r>
      <w:r w:rsidRPr="00BF0681">
        <w:rPr>
          <w:sz w:val="28"/>
          <w:szCs w:val="28"/>
          <w:lang w:val="kk-KZ"/>
        </w:rPr>
        <w:t>. Ол уақытқа тәуелсіз, тек қана фазалар айырымына байланысты өзгеріп отырады.</w:t>
      </w:r>
    </w:p>
    <w:p w:rsidR="00196B40" w:rsidRPr="00BF0681" w:rsidRDefault="00196B40" w:rsidP="0029204B">
      <w:pPr>
        <w:shd w:val="clear" w:color="auto" w:fill="FFFFFF"/>
        <w:jc w:val="center"/>
        <w:rPr>
          <w:sz w:val="28"/>
          <w:szCs w:val="28"/>
          <w:lang w:val="en-US"/>
        </w:rPr>
      </w:pPr>
      <w:r w:rsidRPr="00B12D58">
        <w:rPr>
          <w:rFonts w:ascii="Verdana" w:hAnsi="Verdana"/>
          <w:noProof/>
          <w:color w:val="324B6B"/>
          <w:sz w:val="28"/>
          <w:szCs w:val="28"/>
          <w:lang w:val="en-US" w:eastAsia="en-US"/>
        </w:rPr>
        <w:pict>
          <v:shape id="Рисунок 15" o:spid="_x0000_i1037" type="#_x0000_t75" alt="фигуры Лиссажу" style="width:302.25pt;height:162.75pt;visibility:visible">
            <v:imagedata r:id="rId31" r:href="rId32" cropbottom="26499f"/>
          </v:shape>
        </w:pict>
      </w:r>
    </w:p>
    <w:p w:rsidR="00196B40" w:rsidRPr="00BF0681" w:rsidRDefault="00196B40">
      <w:pPr>
        <w:shd w:val="clear" w:color="auto" w:fill="FFFFFF"/>
        <w:jc w:val="center"/>
        <w:rPr>
          <w:sz w:val="28"/>
          <w:szCs w:val="28"/>
          <w:lang w:val="kk-KZ"/>
        </w:rPr>
      </w:pPr>
    </w:p>
    <w:p w:rsidR="00196B40" w:rsidRPr="00BF0681" w:rsidRDefault="00196B40">
      <w:pPr>
        <w:shd w:val="clear" w:color="auto" w:fill="FFFFFF"/>
        <w:jc w:val="center"/>
        <w:rPr>
          <w:sz w:val="28"/>
          <w:szCs w:val="28"/>
          <w:lang w:val="kk-KZ"/>
        </w:rPr>
      </w:pPr>
      <w:r w:rsidRPr="00BF0681">
        <w:rPr>
          <w:sz w:val="28"/>
          <w:szCs w:val="28"/>
          <w:lang w:val="kk-KZ"/>
        </w:rPr>
        <w:t>Сурет 1-Тербелістерді қосу</w:t>
      </w:r>
    </w:p>
    <w:p w:rsidR="00196B40" w:rsidRPr="00BF0681" w:rsidRDefault="00196B40">
      <w:pPr>
        <w:shd w:val="clear" w:color="auto" w:fill="FFFFFF"/>
        <w:jc w:val="both"/>
        <w:rPr>
          <w:sz w:val="28"/>
          <w:szCs w:val="28"/>
          <w:lang w:val="kk-KZ"/>
        </w:rPr>
      </w:pPr>
      <w:r w:rsidRPr="00BF0681">
        <w:rPr>
          <w:sz w:val="28"/>
          <w:szCs w:val="28"/>
          <w:lang w:val="kk-KZ"/>
        </w:rPr>
        <w:t>Бірнеше жеке жағдайларды қарастырайық:</w:t>
      </w:r>
    </w:p>
    <w:p w:rsidR="00196B40" w:rsidRPr="00BF0681" w:rsidRDefault="00196B40" w:rsidP="005F478C">
      <w:pPr>
        <w:shd w:val="clear" w:color="auto" w:fill="FFFFFF"/>
        <w:tabs>
          <w:tab w:val="left" w:pos="-1800"/>
          <w:tab w:val="left" w:pos="900"/>
        </w:tabs>
        <w:jc w:val="both"/>
        <w:rPr>
          <w:sz w:val="28"/>
          <w:szCs w:val="28"/>
          <w:lang w:val="kk-KZ"/>
        </w:rPr>
      </w:pPr>
      <w:r w:rsidRPr="00BF0681">
        <w:rPr>
          <w:i/>
          <w:sz w:val="28"/>
          <w:szCs w:val="28"/>
          <w:lang w:val="kk-KZ"/>
        </w:rPr>
        <w:t xml:space="preserve"> а</w:t>
      </w:r>
      <w:r w:rsidRPr="00BF0681">
        <w:rPr>
          <w:i/>
          <w:sz w:val="28"/>
          <w:szCs w:val="28"/>
        </w:rPr>
        <w:t xml:space="preserve">) </w:t>
      </w:r>
      <w:r w:rsidRPr="00BF0681">
        <w:rPr>
          <w:i/>
          <w:sz w:val="28"/>
          <w:szCs w:val="28"/>
          <w:lang w:val="kk-KZ"/>
        </w:rPr>
        <w:t xml:space="preserve">Егер </w:t>
      </w:r>
      <w:r w:rsidRPr="00BF0681">
        <w:rPr>
          <w:i/>
          <w:position w:val="-7"/>
          <w:sz w:val="28"/>
          <w:szCs w:val="28"/>
        </w:rPr>
        <w:object w:dxaOrig="1140" w:dyaOrig="340">
          <v:shape id="_x0000_i1038" type="#_x0000_t75" style="width:57pt;height:17.25pt" o:ole="" filled="t">
            <v:fill color2="black"/>
            <v:imagedata r:id="rId33" o:title=""/>
          </v:shape>
          <o:OLEObject Type="Embed" ProgID="Equation.3" ShapeID="_x0000_i1038" DrawAspect="Content" ObjectID="_1584026247" r:id="rId34"/>
        </w:object>
      </w:r>
      <w:r w:rsidRPr="00BF0681">
        <w:rPr>
          <w:sz w:val="28"/>
          <w:szCs w:val="28"/>
          <w:lang w:val="kk-KZ"/>
        </w:rPr>
        <w:t xml:space="preserve">, яғни </w:t>
      </w:r>
      <w:r w:rsidRPr="00BF0681">
        <w:rPr>
          <w:position w:val="-7"/>
          <w:sz w:val="28"/>
          <w:szCs w:val="28"/>
        </w:rPr>
        <w:object w:dxaOrig="780" w:dyaOrig="340">
          <v:shape id="_x0000_i1039" type="#_x0000_t75" style="width:39pt;height:17.25pt" o:ole="" filled="t">
            <v:fill color2="black"/>
            <v:imagedata r:id="rId35" o:title=""/>
          </v:shape>
          <o:OLEObject Type="Embed" ProgID="Equation.3" ShapeID="_x0000_i1039" DrawAspect="Content" ObjectID="_1584026248" r:id="rId36"/>
        </w:object>
      </w:r>
      <w:r w:rsidRPr="00BF0681">
        <w:rPr>
          <w:sz w:val="28"/>
          <w:szCs w:val="28"/>
          <w:lang w:val="kk-KZ"/>
        </w:rPr>
        <w:t xml:space="preserve">, онда </w:t>
      </w:r>
      <w:r w:rsidRPr="00BF0681">
        <w:rPr>
          <w:position w:val="-23"/>
          <w:sz w:val="28"/>
          <w:szCs w:val="28"/>
        </w:rPr>
        <w:object w:dxaOrig="1939" w:dyaOrig="660">
          <v:shape id="_x0000_i1040" type="#_x0000_t75" style="width:96pt;height:33pt" o:ole="" filled="t">
            <v:fill color2="black"/>
            <v:imagedata r:id="rId37" o:title=""/>
          </v:shape>
          <o:OLEObject Type="Embed" ProgID="Equation.3" ShapeID="_x0000_i1040" DrawAspect="Content" ObjectID="_1584026249" r:id="rId38"/>
        </w:object>
      </w:r>
      <w:r w:rsidRPr="00BF0681">
        <w:rPr>
          <w:sz w:val="28"/>
          <w:szCs w:val="28"/>
          <w:lang w:val="kk-KZ"/>
        </w:rPr>
        <w:t xml:space="preserve"> немесе </w:t>
      </w:r>
      <w:r w:rsidRPr="00BF0681">
        <w:rPr>
          <w:position w:val="-27"/>
          <w:sz w:val="28"/>
          <w:szCs w:val="28"/>
        </w:rPr>
        <w:object w:dxaOrig="1420" w:dyaOrig="740">
          <v:shape id="_x0000_i1041" type="#_x0000_t75" style="width:71.25pt;height:36.75pt" o:ole="" filled="t">
            <v:fill color2="black"/>
            <v:imagedata r:id="rId39" o:title=""/>
          </v:shape>
          <o:OLEObject Type="Embed" ProgID="Equation.3" ShapeID="_x0000_i1041" DrawAspect="Content" ObjectID="_1584026250" r:id="rId40"/>
        </w:object>
      </w:r>
      <w:r w:rsidRPr="00BF0681">
        <w:rPr>
          <w:sz w:val="28"/>
          <w:szCs w:val="28"/>
          <w:lang w:val="kk-KZ"/>
        </w:rPr>
        <w:t xml:space="preserve">, </w:t>
      </w:r>
      <w:r w:rsidRPr="00BF0681">
        <w:rPr>
          <w:position w:val="-21"/>
          <w:sz w:val="28"/>
          <w:szCs w:val="28"/>
        </w:rPr>
        <w:object w:dxaOrig="820" w:dyaOrig="620">
          <v:shape id="_x0000_i1042" type="#_x0000_t75" style="width:41.25pt;height:30.75pt" o:ole="" filled="t">
            <v:fill color2="black"/>
            <v:imagedata r:id="rId41" o:title=""/>
          </v:shape>
          <o:OLEObject Type="Embed" ProgID="Equation.3" ShapeID="_x0000_i1042" DrawAspect="Content" ObjectID="_1584026251" r:id="rId42"/>
        </w:object>
      </w:r>
      <w:r w:rsidRPr="00BF0681">
        <w:rPr>
          <w:sz w:val="28"/>
          <w:szCs w:val="28"/>
          <w:lang w:val="kk-KZ"/>
        </w:rPr>
        <w:t>. Нүкте координаттар басынан өтетін түзудің бойымен гармониялық тербелістер жасайды (2-сурет).</w:t>
      </w:r>
    </w:p>
    <w:p w:rsidR="00196B40" w:rsidRPr="00BF0681" w:rsidRDefault="00196B40">
      <w:pPr>
        <w:shd w:val="clear" w:color="auto" w:fill="FFFFFF"/>
        <w:tabs>
          <w:tab w:val="left" w:pos="-1800"/>
          <w:tab w:val="left" w:pos="900"/>
        </w:tabs>
        <w:jc w:val="both"/>
        <w:rPr>
          <w:sz w:val="28"/>
          <w:szCs w:val="28"/>
          <w:lang w:val="kk-KZ"/>
        </w:rPr>
      </w:pPr>
    </w:p>
    <w:p w:rsidR="00196B40" w:rsidRPr="00BF0681" w:rsidRDefault="00196B40">
      <w:pPr>
        <w:shd w:val="clear" w:color="auto" w:fill="FFFFFF"/>
        <w:tabs>
          <w:tab w:val="left" w:pos="-1800"/>
          <w:tab w:val="left" w:pos="900"/>
        </w:tabs>
        <w:jc w:val="both"/>
        <w:rPr>
          <w:sz w:val="28"/>
          <w:szCs w:val="28"/>
          <w:lang w:val="kk-KZ"/>
        </w:rPr>
      </w:pPr>
    </w:p>
    <w:p w:rsidR="00196B40" w:rsidRPr="00BF0681" w:rsidRDefault="00196B40" w:rsidP="00654067">
      <w:pPr>
        <w:shd w:val="clear" w:color="auto" w:fill="FFFFFF"/>
        <w:tabs>
          <w:tab w:val="left" w:pos="-1800"/>
          <w:tab w:val="left" w:pos="900"/>
        </w:tabs>
        <w:jc w:val="center"/>
        <w:rPr>
          <w:sz w:val="28"/>
          <w:szCs w:val="28"/>
          <w:lang w:val="kk-KZ"/>
        </w:rPr>
      </w:pPr>
      <w:r w:rsidRPr="00B12D58">
        <w:rPr>
          <w:noProof/>
          <w:sz w:val="28"/>
          <w:szCs w:val="28"/>
          <w:lang w:val="en-US" w:eastAsia="en-US"/>
        </w:rPr>
        <w:pict>
          <v:shape id="Рисунок 3" o:spid="_x0000_i1043" type="#_x0000_t75" style="width:106.5pt;height:122.25pt;visibility:visible">
            <v:imagedata r:id="rId43" o:title="" croptop="6676f" cropbottom="3293f" cropright="7191f"/>
          </v:shape>
        </w:pict>
      </w:r>
    </w:p>
    <w:p w:rsidR="00196B40" w:rsidRPr="00BF0681" w:rsidRDefault="00196B40">
      <w:pPr>
        <w:shd w:val="clear" w:color="auto" w:fill="FFFFFF"/>
        <w:tabs>
          <w:tab w:val="left" w:pos="-1800"/>
          <w:tab w:val="left" w:pos="900"/>
        </w:tabs>
        <w:jc w:val="both"/>
        <w:rPr>
          <w:sz w:val="28"/>
          <w:szCs w:val="28"/>
          <w:lang w:val="kk-KZ"/>
        </w:rPr>
      </w:pPr>
    </w:p>
    <w:p w:rsidR="00196B40" w:rsidRPr="00BF0681" w:rsidRDefault="00196B40" w:rsidP="0029204B">
      <w:pPr>
        <w:shd w:val="clear" w:color="auto" w:fill="FFFFFF"/>
        <w:jc w:val="center"/>
        <w:rPr>
          <w:sz w:val="28"/>
          <w:szCs w:val="28"/>
          <w:lang w:val="kk-KZ"/>
        </w:rPr>
      </w:pPr>
      <w:r w:rsidRPr="00BF0681">
        <w:rPr>
          <w:sz w:val="28"/>
          <w:szCs w:val="28"/>
          <w:lang w:val="kk-KZ"/>
        </w:rPr>
        <w:t>Сурет 2</w:t>
      </w:r>
    </w:p>
    <w:p w:rsidR="00196B40" w:rsidRPr="00BF0681" w:rsidRDefault="00196B40">
      <w:pPr>
        <w:shd w:val="clear" w:color="auto" w:fill="FFFFFF"/>
        <w:tabs>
          <w:tab w:val="left" w:pos="900"/>
        </w:tabs>
        <w:jc w:val="both"/>
        <w:rPr>
          <w:sz w:val="28"/>
          <w:szCs w:val="28"/>
          <w:lang w:val="kk-KZ"/>
        </w:rPr>
      </w:pPr>
    </w:p>
    <w:p w:rsidR="00196B40" w:rsidRPr="00BF0681" w:rsidRDefault="00196B40">
      <w:pPr>
        <w:shd w:val="clear" w:color="auto" w:fill="FFFFFF"/>
        <w:rPr>
          <w:sz w:val="28"/>
          <w:szCs w:val="28"/>
          <w:lang w:val="kk-KZ"/>
        </w:rPr>
      </w:pPr>
      <w:r w:rsidRPr="00BF0681">
        <w:rPr>
          <w:sz w:val="28"/>
          <w:szCs w:val="28"/>
          <w:lang w:val="kk-KZ"/>
        </w:rPr>
        <w:t>Себебі түзудің бойындағы нүктенің орны S кесіндісімен беріледі, ол</w:t>
      </w:r>
    </w:p>
    <w:p w:rsidR="00196B40" w:rsidRPr="00BF0681" w:rsidRDefault="00196B40">
      <w:pPr>
        <w:shd w:val="clear" w:color="auto" w:fill="FFFFFF"/>
        <w:jc w:val="center"/>
        <w:rPr>
          <w:sz w:val="28"/>
          <w:szCs w:val="28"/>
          <w:lang w:val="kk-KZ"/>
        </w:rPr>
      </w:pPr>
      <w:r w:rsidRPr="00BF0681">
        <w:rPr>
          <w:position w:val="-12"/>
          <w:sz w:val="28"/>
          <w:szCs w:val="28"/>
        </w:rPr>
        <w:object w:dxaOrig="7600" w:dyaOrig="440">
          <v:shape id="_x0000_i1044" type="#_x0000_t75" style="width:380.25pt;height:21.75pt" o:ole="" filled="t">
            <v:fill color2="black"/>
            <v:imagedata r:id="rId44" o:title=""/>
          </v:shape>
          <o:OLEObject Type="Embed" ProgID="Equation.3" ShapeID="_x0000_i1044" DrawAspect="Content" ObjectID="_1584026252" r:id="rId45"/>
        </w:object>
      </w:r>
    </w:p>
    <w:p w:rsidR="00196B40" w:rsidRPr="00BF0681" w:rsidRDefault="00196B40">
      <w:pPr>
        <w:shd w:val="clear" w:color="auto" w:fill="FFFFFF"/>
        <w:tabs>
          <w:tab w:val="left" w:pos="900"/>
        </w:tabs>
        <w:jc w:val="both"/>
        <w:rPr>
          <w:sz w:val="28"/>
          <w:szCs w:val="28"/>
          <w:lang w:val="kk-KZ"/>
        </w:rPr>
      </w:pPr>
      <w:r w:rsidRPr="00BF0681">
        <w:rPr>
          <w:sz w:val="28"/>
          <w:szCs w:val="28"/>
          <w:lang w:val="kk-KZ"/>
        </w:rPr>
        <w:t xml:space="preserve">Сөйтіп, қорытқы тербелістің теңдеуі </w:t>
      </w:r>
      <w:r w:rsidRPr="00BF0681">
        <w:rPr>
          <w:position w:val="-6"/>
          <w:sz w:val="28"/>
          <w:szCs w:val="28"/>
          <w:lang w:val="kk-KZ"/>
        </w:rPr>
        <w:object w:dxaOrig="1820" w:dyaOrig="320">
          <v:shape id="_x0000_i1045" type="#_x0000_t75" style="width:90pt;height:15.75pt" o:ole="" filled="t">
            <v:fill color2="black"/>
            <v:imagedata r:id="rId46" o:title=""/>
          </v:shape>
          <o:OLEObject Type="Embed" ProgID="Equation.3" ShapeID="_x0000_i1045" DrawAspect="Content" ObjectID="_1584026253" r:id="rId47"/>
        </w:object>
      </w:r>
      <w:r w:rsidRPr="00BF0681">
        <w:rPr>
          <w:sz w:val="28"/>
          <w:szCs w:val="28"/>
          <w:lang w:val="kk-KZ"/>
        </w:rPr>
        <w:t xml:space="preserve">, мұндағы </w:t>
      </w:r>
      <w:r w:rsidRPr="00BF0681">
        <w:rPr>
          <w:position w:val="-8"/>
          <w:sz w:val="28"/>
          <w:szCs w:val="28"/>
          <w:lang w:val="kk-KZ"/>
        </w:rPr>
        <w:object w:dxaOrig="1420" w:dyaOrig="360">
          <v:shape id="_x0000_i1046" type="#_x0000_t75" style="width:71.25pt;height:18pt" o:ole="" filled="t">
            <v:fill color2="black"/>
            <v:imagedata r:id="rId48" o:title=""/>
          </v:shape>
          <o:OLEObject Type="Embed" ProgID="Equation.3" ShapeID="_x0000_i1046" DrawAspect="Content" ObjectID="_1584026254" r:id="rId49"/>
        </w:object>
      </w:r>
      <w:r w:rsidRPr="00BF0681">
        <w:rPr>
          <w:sz w:val="28"/>
          <w:szCs w:val="28"/>
          <w:lang w:val="kk-KZ"/>
        </w:rPr>
        <w:t xml:space="preserve"> -амплитудасы, </w:t>
      </w:r>
      <w:r w:rsidRPr="00BF0681">
        <w:rPr>
          <w:position w:val="-1"/>
          <w:sz w:val="28"/>
          <w:szCs w:val="28"/>
          <w:lang w:val="kk-KZ"/>
        </w:rPr>
        <w:object w:dxaOrig="240" w:dyaOrig="220">
          <v:shape id="_x0000_i1047" type="#_x0000_t75" style="width:12pt;height:11.25pt" o:ole="" filled="t">
            <v:fill color2="black"/>
            <v:imagedata r:id="rId50" o:title=""/>
          </v:shape>
          <o:OLEObject Type="Embed" ProgID="Equation.3" ShapeID="_x0000_i1047" DrawAspect="Content" ObjectID="_1584026255" r:id="rId51"/>
        </w:object>
      </w:r>
      <w:r w:rsidRPr="00BF0681">
        <w:rPr>
          <w:sz w:val="28"/>
          <w:szCs w:val="28"/>
          <w:lang w:val="kk-KZ"/>
        </w:rPr>
        <w:t>-циклдік жиілігі.</w:t>
      </w:r>
    </w:p>
    <w:p w:rsidR="00196B40" w:rsidRPr="00BF0681" w:rsidRDefault="00196B40">
      <w:pPr>
        <w:shd w:val="clear" w:color="auto" w:fill="FFFFFF"/>
        <w:tabs>
          <w:tab w:val="left" w:pos="900"/>
        </w:tabs>
        <w:jc w:val="both"/>
        <w:rPr>
          <w:i/>
          <w:sz w:val="28"/>
          <w:szCs w:val="28"/>
          <w:lang w:val="kk-KZ"/>
        </w:rPr>
      </w:pPr>
      <w:r w:rsidRPr="00BF0681">
        <w:rPr>
          <w:i/>
          <w:sz w:val="28"/>
          <w:szCs w:val="28"/>
          <w:lang w:val="kk-KZ"/>
        </w:rPr>
        <w:t xml:space="preserve">b) Енді </w:t>
      </w:r>
      <w:r w:rsidRPr="00BF0681">
        <w:rPr>
          <w:i/>
          <w:position w:val="-7"/>
          <w:sz w:val="28"/>
          <w:szCs w:val="28"/>
          <w:lang w:val="kk-KZ"/>
        </w:rPr>
        <w:object w:dxaOrig="1180" w:dyaOrig="340">
          <v:shape id="_x0000_i1048" type="#_x0000_t75" style="width:59.25pt;height:17.25pt" o:ole="" filled="t">
            <v:fill color2="black"/>
            <v:imagedata r:id="rId52" o:title=""/>
          </v:shape>
          <o:OLEObject Type="Embed" ProgID="Equation.3" ShapeID="_x0000_i1048" DrawAspect="Content" ObjectID="_1584026256" r:id="rId53"/>
        </w:object>
      </w:r>
      <w:r w:rsidRPr="00BF0681">
        <w:rPr>
          <w:i/>
          <w:sz w:val="28"/>
          <w:szCs w:val="28"/>
          <w:lang w:val="kk-KZ"/>
        </w:rPr>
        <w:t xml:space="preserve"> болсын, онда </w:t>
      </w:r>
    </w:p>
    <w:p w:rsidR="00196B40" w:rsidRPr="00BF0681" w:rsidRDefault="00196B40">
      <w:pPr>
        <w:shd w:val="clear" w:color="auto" w:fill="FFFFFF"/>
        <w:tabs>
          <w:tab w:val="left" w:pos="900"/>
        </w:tabs>
        <w:jc w:val="center"/>
        <w:rPr>
          <w:sz w:val="28"/>
          <w:szCs w:val="28"/>
          <w:lang w:val="kk-KZ"/>
        </w:rPr>
      </w:pPr>
      <w:r w:rsidRPr="00BF0681">
        <w:rPr>
          <w:position w:val="-23"/>
          <w:sz w:val="28"/>
          <w:szCs w:val="28"/>
          <w:lang w:val="kk-KZ"/>
        </w:rPr>
        <w:object w:dxaOrig="1939" w:dyaOrig="660">
          <v:shape id="_x0000_i1049" type="#_x0000_t75" style="width:96pt;height:33pt" o:ole="" filled="t">
            <v:fill color2="black"/>
            <v:imagedata r:id="rId54" o:title=""/>
          </v:shape>
          <o:OLEObject Type="Embed" ProgID="Equation.3" ShapeID="_x0000_i1049" DrawAspect="Content" ObjectID="_1584026257" r:id="rId55"/>
        </w:object>
      </w:r>
      <w:r w:rsidRPr="00BF0681">
        <w:rPr>
          <w:sz w:val="28"/>
          <w:szCs w:val="28"/>
          <w:lang w:val="kk-KZ"/>
        </w:rPr>
        <w:t xml:space="preserve">,  </w:t>
      </w:r>
      <w:r w:rsidRPr="00BF0681">
        <w:rPr>
          <w:position w:val="-21"/>
          <w:sz w:val="28"/>
          <w:szCs w:val="28"/>
          <w:lang w:val="kk-KZ"/>
        </w:rPr>
        <w:object w:dxaOrig="980" w:dyaOrig="620">
          <v:shape id="_x0000_i1050" type="#_x0000_t75" style="width:48.75pt;height:30.75pt" o:ole="" filled="t">
            <v:fill color2="black"/>
            <v:imagedata r:id="rId56" o:title=""/>
          </v:shape>
          <o:OLEObject Type="Embed" ProgID="Equation.3" ShapeID="_x0000_i1050" DrawAspect="Content" ObjectID="_1584026258" r:id="rId57"/>
        </w:object>
      </w:r>
      <w:r w:rsidRPr="00BF0681">
        <w:rPr>
          <w:sz w:val="28"/>
          <w:szCs w:val="28"/>
          <w:lang w:val="kk-KZ"/>
        </w:rPr>
        <w:t>.</w:t>
      </w:r>
    </w:p>
    <w:p w:rsidR="00196B40" w:rsidRPr="00BF0681" w:rsidRDefault="00196B40">
      <w:pPr>
        <w:shd w:val="clear" w:color="auto" w:fill="FFFFFF"/>
        <w:tabs>
          <w:tab w:val="left" w:pos="900"/>
        </w:tabs>
        <w:jc w:val="both"/>
        <w:rPr>
          <w:sz w:val="28"/>
          <w:szCs w:val="28"/>
          <w:lang w:val="kk-KZ"/>
        </w:rPr>
      </w:pPr>
      <w:r w:rsidRPr="00BF0681">
        <w:rPr>
          <w:sz w:val="28"/>
          <w:szCs w:val="28"/>
          <w:lang w:val="kk-KZ"/>
        </w:rPr>
        <w:t xml:space="preserve">Сонда қорытқы қозғалыс координаттар басынан өтетін түзу сызықтың бойымен  қозғалады (3-сурет). Фазалар айырымы 0 немесе </w:t>
      </w:r>
      <w:r w:rsidRPr="00B12D58">
        <w:rPr>
          <w:noProof/>
          <w:sz w:val="28"/>
          <w:szCs w:val="28"/>
          <w:lang w:val="en-US" w:eastAsia="en-US"/>
        </w:rPr>
        <w:pict>
          <v:shape id="Рисунок 29" o:spid="_x0000_i1051" type="#_x0000_t75" style="width:9pt;height:6.75pt;visibility:visible" filled="t">
            <v:imagedata r:id="rId58" o:title=""/>
          </v:shape>
        </w:pict>
      </w:r>
      <w:r w:rsidRPr="00BF0681">
        <w:rPr>
          <w:sz w:val="28"/>
          <w:szCs w:val="28"/>
          <w:lang w:val="kk-KZ"/>
        </w:rPr>
        <w:t xml:space="preserve">  болған кезде пішін түзу кесіндісі түрінде болады екен.</w:t>
      </w:r>
    </w:p>
    <w:p w:rsidR="00196B40" w:rsidRPr="00BF0681" w:rsidRDefault="00196B40" w:rsidP="001B3462">
      <w:pPr>
        <w:shd w:val="clear" w:color="auto" w:fill="FFFFFF"/>
        <w:tabs>
          <w:tab w:val="left" w:pos="900"/>
        </w:tabs>
        <w:jc w:val="center"/>
        <w:rPr>
          <w:color w:val="FF6600"/>
          <w:sz w:val="28"/>
          <w:szCs w:val="28"/>
          <w:lang w:val="kk-KZ"/>
        </w:rPr>
      </w:pPr>
      <w:r w:rsidRPr="00B12D58">
        <w:rPr>
          <w:noProof/>
          <w:color w:val="FF6600"/>
          <w:sz w:val="28"/>
          <w:szCs w:val="28"/>
          <w:lang w:val="en-US" w:eastAsia="en-US"/>
        </w:rPr>
        <w:pict>
          <v:shape id="Рисунок 1" o:spid="_x0000_i1052" type="#_x0000_t75" style="width:101.25pt;height:133.5pt;visibility:visible">
            <v:imagedata r:id="rId59" o:title="" cropbottom="4445f"/>
          </v:shape>
        </w:pict>
      </w:r>
    </w:p>
    <w:p w:rsidR="00196B40" w:rsidRPr="00BF0681" w:rsidRDefault="00196B40" w:rsidP="00501F44">
      <w:pPr>
        <w:shd w:val="clear" w:color="auto" w:fill="FFFFFF"/>
        <w:rPr>
          <w:sz w:val="28"/>
          <w:szCs w:val="28"/>
          <w:lang w:val="kk-KZ"/>
        </w:rPr>
      </w:pPr>
      <w:r>
        <w:rPr>
          <w:sz w:val="28"/>
          <w:szCs w:val="28"/>
          <w:lang w:val="kk-KZ"/>
        </w:rPr>
        <w:t xml:space="preserve">                                </w:t>
      </w:r>
      <w:r w:rsidRPr="00BF0681">
        <w:rPr>
          <w:sz w:val="28"/>
          <w:szCs w:val="28"/>
          <w:lang w:val="kk-KZ"/>
        </w:rPr>
        <w:t>Сурет 3.</w:t>
      </w:r>
    </w:p>
    <w:p w:rsidR="00196B40" w:rsidRPr="00BF0681" w:rsidRDefault="00196B40">
      <w:pPr>
        <w:shd w:val="clear" w:color="auto" w:fill="FFFFFF"/>
        <w:tabs>
          <w:tab w:val="left" w:pos="900"/>
        </w:tabs>
        <w:jc w:val="both"/>
        <w:rPr>
          <w:color w:val="FF6600"/>
          <w:sz w:val="28"/>
          <w:szCs w:val="28"/>
        </w:rPr>
      </w:pPr>
    </w:p>
    <w:p w:rsidR="00196B40" w:rsidRPr="00501F44" w:rsidRDefault="00196B40">
      <w:pPr>
        <w:shd w:val="clear" w:color="auto" w:fill="FFFFFF"/>
        <w:tabs>
          <w:tab w:val="left" w:pos="900"/>
        </w:tabs>
        <w:jc w:val="both"/>
        <w:rPr>
          <w:sz w:val="28"/>
          <w:szCs w:val="28"/>
          <w:lang w:val="kk-KZ"/>
        </w:rPr>
      </w:pPr>
      <w:r w:rsidRPr="00BF0681">
        <w:rPr>
          <w:i/>
          <w:sz w:val="28"/>
          <w:szCs w:val="28"/>
        </w:rPr>
        <w:tab/>
      </w:r>
      <w:r w:rsidRPr="00BF0681">
        <w:rPr>
          <w:i/>
          <w:sz w:val="28"/>
          <w:szCs w:val="28"/>
          <w:lang w:val="en-US"/>
        </w:rPr>
        <w:t>c</w:t>
      </w:r>
      <w:r w:rsidRPr="00BF0681">
        <w:rPr>
          <w:i/>
          <w:sz w:val="28"/>
          <w:szCs w:val="28"/>
        </w:rPr>
        <w:t xml:space="preserve">) </w:t>
      </w:r>
      <w:r w:rsidRPr="00BF0681">
        <w:rPr>
          <w:i/>
          <w:position w:val="-21"/>
          <w:sz w:val="28"/>
          <w:szCs w:val="28"/>
        </w:rPr>
        <w:object w:dxaOrig="1219" w:dyaOrig="620">
          <v:shape id="_x0000_i1053" type="#_x0000_t75" style="width:60pt;height:30.75pt" o:ole="" filled="t">
            <v:fill color2="black"/>
            <v:imagedata r:id="rId60" o:title=""/>
          </v:shape>
          <o:OLEObject Type="Embed" ProgID="Equation.3" ShapeID="_x0000_i1053" DrawAspect="Content" ObjectID="_1584026259" r:id="rId61"/>
        </w:object>
      </w:r>
      <w:r w:rsidRPr="00BF0681">
        <w:rPr>
          <w:i/>
          <w:sz w:val="28"/>
          <w:szCs w:val="28"/>
          <w:lang w:val="kk-KZ"/>
        </w:rPr>
        <w:t>немесе</w:t>
      </w:r>
      <w:r w:rsidRPr="00BF0681">
        <w:rPr>
          <w:i/>
          <w:position w:val="-21"/>
          <w:sz w:val="28"/>
          <w:szCs w:val="28"/>
        </w:rPr>
        <w:object w:dxaOrig="400" w:dyaOrig="620">
          <v:shape id="_x0000_i1054" type="#_x0000_t75" style="width:20.25pt;height:30.75pt" o:ole="" filled="t">
            <v:fill color2="black"/>
            <v:imagedata r:id="rId62" o:title=""/>
          </v:shape>
          <o:OLEObject Type="Embed" ProgID="Equation.3" ShapeID="_x0000_i1054" DrawAspect="Content" ObjectID="_1584026260" r:id="rId63"/>
        </w:object>
      </w:r>
      <w:r w:rsidRPr="00BF0681">
        <w:rPr>
          <w:i/>
          <w:sz w:val="28"/>
          <w:szCs w:val="28"/>
          <w:lang w:val="kk-KZ"/>
        </w:rPr>
        <w:t xml:space="preserve"> -тең болсын,</w:t>
      </w:r>
      <w:r w:rsidRPr="00BF0681">
        <w:rPr>
          <w:sz w:val="28"/>
          <w:szCs w:val="28"/>
          <w:lang w:val="kk-KZ"/>
        </w:rPr>
        <w:t xml:space="preserve"> онда </w:t>
      </w:r>
      <w:r w:rsidRPr="00BF0681">
        <w:rPr>
          <w:position w:val="-23"/>
          <w:sz w:val="28"/>
          <w:szCs w:val="28"/>
        </w:rPr>
        <w:object w:dxaOrig="1280" w:dyaOrig="660">
          <v:shape id="_x0000_i1055" type="#_x0000_t75" style="width:63pt;height:33pt" o:ole="" filled="t">
            <v:fill color2="black"/>
            <v:imagedata r:id="rId64" o:title=""/>
          </v:shape>
          <o:OLEObject Type="Embed" ProgID="Equation.3" ShapeID="_x0000_i1055" DrawAspect="Content" ObjectID="_1584026261" r:id="rId65"/>
        </w:object>
      </w:r>
      <w:r w:rsidRPr="00BF0681">
        <w:rPr>
          <w:sz w:val="28"/>
          <w:szCs w:val="28"/>
          <w:lang w:val="kk-KZ"/>
        </w:rPr>
        <w:t xml:space="preserve">. Бұдан қозғалыстың траекториясы </w:t>
      </w:r>
      <w:r w:rsidRPr="00BF0681">
        <w:rPr>
          <w:i/>
          <w:sz w:val="28"/>
          <w:szCs w:val="28"/>
          <w:lang w:val="kk-KZ"/>
        </w:rPr>
        <w:t xml:space="preserve">эллипс </w:t>
      </w:r>
      <w:r w:rsidRPr="00BF0681">
        <w:rPr>
          <w:sz w:val="28"/>
          <w:szCs w:val="28"/>
          <w:lang w:val="kk-KZ"/>
        </w:rPr>
        <w:t xml:space="preserve">болатынын көреміз (4-сурет).  </w:t>
      </w:r>
    </w:p>
    <w:p w:rsidR="00196B40" w:rsidRPr="00BF0681" w:rsidRDefault="00196B40" w:rsidP="001A44CA">
      <w:pPr>
        <w:shd w:val="clear" w:color="auto" w:fill="FFFFFF"/>
        <w:tabs>
          <w:tab w:val="left" w:pos="900"/>
        </w:tabs>
        <w:jc w:val="center"/>
        <w:rPr>
          <w:sz w:val="28"/>
          <w:szCs w:val="28"/>
        </w:rPr>
      </w:pPr>
      <w:r w:rsidRPr="00B12D58">
        <w:rPr>
          <w:noProof/>
          <w:sz w:val="28"/>
          <w:szCs w:val="28"/>
          <w:lang w:val="en-US" w:eastAsia="en-US"/>
        </w:rPr>
        <w:pict>
          <v:shape id="Рисунок 4" o:spid="_x0000_i1056" type="#_x0000_t75" style="width:136.5pt;height:108.75pt;visibility:visible">
            <v:imagedata r:id="rId66" o:title="" croptop="2808f" cropbottom="6177f" cropleft="3873f" cropright="7591f"/>
          </v:shape>
        </w:pict>
      </w:r>
      <w:r w:rsidRPr="00B12D58">
        <w:rPr>
          <w:noProof/>
          <w:sz w:val="28"/>
          <w:szCs w:val="28"/>
          <w:lang w:val="en-US" w:eastAsia="en-US"/>
        </w:rPr>
        <w:pict>
          <v:shape id="Рисунок 6" o:spid="_x0000_i1057" type="#_x0000_t75" style="width:126pt;height:96pt;rotation:90;visibility:visible">
            <v:imagedata r:id="rId67" o:title="" croptop="8244f" cropbottom="10158f" cropleft="5401f" cropright="8516f"/>
          </v:shape>
        </w:pict>
      </w:r>
    </w:p>
    <w:p w:rsidR="00196B40" w:rsidRPr="00BF0681" w:rsidRDefault="00196B40" w:rsidP="0029204B">
      <w:pPr>
        <w:shd w:val="clear" w:color="auto" w:fill="FFFFFF"/>
        <w:jc w:val="center"/>
        <w:rPr>
          <w:b/>
          <w:sz w:val="28"/>
          <w:szCs w:val="28"/>
          <w:lang w:val="kk-KZ"/>
        </w:rPr>
      </w:pPr>
    </w:p>
    <w:p w:rsidR="00196B40" w:rsidRPr="00BF0681" w:rsidRDefault="00196B40" w:rsidP="0029204B">
      <w:pPr>
        <w:shd w:val="clear" w:color="auto" w:fill="FFFFFF"/>
        <w:jc w:val="center"/>
        <w:rPr>
          <w:sz w:val="28"/>
          <w:szCs w:val="28"/>
          <w:lang w:val="kk-KZ"/>
        </w:rPr>
      </w:pPr>
      <w:r w:rsidRPr="00BF0681">
        <w:rPr>
          <w:sz w:val="28"/>
          <w:szCs w:val="28"/>
          <w:lang w:val="kk-KZ"/>
        </w:rPr>
        <w:t>Сурет 4.</w:t>
      </w:r>
    </w:p>
    <w:p w:rsidR="00196B40" w:rsidRPr="00BF0681" w:rsidRDefault="00196B40">
      <w:pPr>
        <w:shd w:val="clear" w:color="auto" w:fill="FFFFFF"/>
        <w:tabs>
          <w:tab w:val="left" w:pos="900"/>
        </w:tabs>
        <w:jc w:val="both"/>
        <w:rPr>
          <w:color w:val="FF6600"/>
          <w:sz w:val="28"/>
          <w:szCs w:val="28"/>
          <w:lang w:val="kk-KZ"/>
        </w:rPr>
      </w:pPr>
    </w:p>
    <w:p w:rsidR="00196B40" w:rsidRPr="00BF0681" w:rsidRDefault="00196B40">
      <w:pPr>
        <w:shd w:val="clear" w:color="auto" w:fill="FFFFFF"/>
        <w:tabs>
          <w:tab w:val="left" w:pos="900"/>
        </w:tabs>
        <w:jc w:val="both"/>
        <w:rPr>
          <w:sz w:val="28"/>
          <w:szCs w:val="28"/>
          <w:lang w:val="kk-KZ"/>
        </w:rPr>
      </w:pPr>
      <w:r>
        <w:rPr>
          <w:sz w:val="28"/>
          <w:szCs w:val="28"/>
          <w:lang w:val="kk-KZ"/>
        </w:rPr>
        <w:tab/>
      </w:r>
      <w:r w:rsidRPr="00BF0681">
        <w:rPr>
          <w:sz w:val="28"/>
          <w:szCs w:val="28"/>
          <w:lang w:val="kk-KZ"/>
        </w:rPr>
        <w:t xml:space="preserve">Фазалық бұрыштың мәніне байланысты нүкте сағат тілінің бағыты бойыншанемесе қарсы бағытта эллипс сызады. Егер осы жағдайда қосылатын тербелістер амплитудалары бір-біріне тең болса, қорытқы тербеліс ортасы тепе-теңдік күйде жататын шеңбер сызады, яғнифазалар айырымы </w:t>
      </w:r>
      <w:r w:rsidRPr="00B12D58">
        <w:rPr>
          <w:noProof/>
          <w:sz w:val="28"/>
          <w:szCs w:val="28"/>
          <w:lang w:val="en-US" w:eastAsia="en-US"/>
        </w:rPr>
        <w:pict>
          <v:shape id="Рисунок 36" o:spid="_x0000_i1058" type="#_x0000_t75" style="width:9pt;height:27pt;visibility:visible" filled="t">
            <v:imagedata r:id="rId68" o:title=""/>
          </v:shape>
        </w:pict>
      </w:r>
      <w:r w:rsidRPr="00BF0681">
        <w:rPr>
          <w:sz w:val="28"/>
          <w:szCs w:val="28"/>
          <w:lang w:val="kk-KZ"/>
        </w:rPr>
        <w:t>(5-сурет).</w:t>
      </w:r>
    </w:p>
    <w:p w:rsidR="00196B40" w:rsidRPr="00BF0681" w:rsidRDefault="00196B40" w:rsidP="001A44CA">
      <w:pPr>
        <w:shd w:val="clear" w:color="auto" w:fill="FFFFFF"/>
        <w:tabs>
          <w:tab w:val="left" w:pos="900"/>
        </w:tabs>
        <w:jc w:val="center"/>
        <w:rPr>
          <w:noProof/>
          <w:sz w:val="28"/>
          <w:szCs w:val="28"/>
          <w:lang w:val="en-US" w:eastAsia="ru-RU"/>
        </w:rPr>
      </w:pPr>
      <w:r w:rsidRPr="00B12D58">
        <w:rPr>
          <w:noProof/>
          <w:sz w:val="28"/>
          <w:szCs w:val="28"/>
          <w:lang w:val="en-US" w:eastAsia="en-US"/>
        </w:rPr>
        <w:pict>
          <v:shape id="Рисунок 7" o:spid="_x0000_i1059" type="#_x0000_t75" style="width:145.5pt;height:122.25pt;rotation:90;visibility:visible">
            <v:imagedata r:id="rId69" o:title=""/>
          </v:shape>
        </w:pict>
      </w:r>
    </w:p>
    <w:p w:rsidR="00196B40" w:rsidRPr="00BF0681" w:rsidRDefault="00196B40">
      <w:pPr>
        <w:shd w:val="clear" w:color="auto" w:fill="FFFFFF"/>
        <w:tabs>
          <w:tab w:val="left" w:pos="900"/>
        </w:tabs>
        <w:jc w:val="both"/>
        <w:rPr>
          <w:noProof/>
          <w:sz w:val="28"/>
          <w:szCs w:val="28"/>
          <w:lang w:val="en-US" w:eastAsia="ru-RU"/>
        </w:rPr>
      </w:pPr>
    </w:p>
    <w:p w:rsidR="00196B40" w:rsidRPr="00BF0681" w:rsidRDefault="00196B40" w:rsidP="001A44CA">
      <w:pPr>
        <w:shd w:val="clear" w:color="auto" w:fill="FFFFFF"/>
        <w:tabs>
          <w:tab w:val="left" w:pos="900"/>
        </w:tabs>
        <w:jc w:val="center"/>
        <w:rPr>
          <w:sz w:val="28"/>
          <w:szCs w:val="28"/>
          <w:lang w:val="kk-KZ"/>
        </w:rPr>
      </w:pPr>
      <w:r w:rsidRPr="00BF0681">
        <w:rPr>
          <w:sz w:val="28"/>
          <w:szCs w:val="28"/>
          <w:lang w:val="kk-KZ"/>
        </w:rPr>
        <w:t>Сурет 5.</w:t>
      </w:r>
    </w:p>
    <w:p w:rsidR="00196B40" w:rsidRPr="00BF0681" w:rsidRDefault="00196B40" w:rsidP="00501F44">
      <w:pPr>
        <w:shd w:val="clear" w:color="auto" w:fill="FFFFFF"/>
        <w:ind w:firstLine="708"/>
        <w:jc w:val="both"/>
        <w:rPr>
          <w:sz w:val="28"/>
          <w:szCs w:val="28"/>
          <w:lang w:val="kk-KZ"/>
        </w:rPr>
      </w:pPr>
      <w:r w:rsidRPr="00BF0681">
        <w:rPr>
          <w:sz w:val="28"/>
          <w:szCs w:val="28"/>
          <w:lang w:val="kk-KZ"/>
        </w:rPr>
        <w:t xml:space="preserve">Жиіліктер қатынасына қарай, қорытынды қозғалыстың траектория-сы әр түрлі шамаға айналады. Мысалы дене бір бағытта </w:t>
      </w:r>
      <w:r w:rsidRPr="00BF0681">
        <w:rPr>
          <w:position w:val="-7"/>
          <w:sz w:val="28"/>
          <w:szCs w:val="28"/>
          <w:lang w:val="kk-KZ"/>
        </w:rPr>
        <w:object w:dxaOrig="240" w:dyaOrig="340">
          <v:shape id="_x0000_i1060" type="#_x0000_t75" style="width:12pt;height:17.25pt" o:ole="" filled="t">
            <v:fill color2="black"/>
            <v:imagedata r:id="rId70" o:title=""/>
          </v:shape>
          <o:OLEObject Type="Embed" ProgID="Equation.3" ShapeID="_x0000_i1060" DrawAspect="Content" ObjectID="_1584026262" r:id="rId71"/>
        </w:object>
      </w:r>
      <w:r w:rsidRPr="00BF0681">
        <w:rPr>
          <w:sz w:val="28"/>
          <w:szCs w:val="28"/>
          <w:lang w:val="kk-KZ"/>
        </w:rPr>
        <w:t xml:space="preserve">, екінші бағытта 2 </w:t>
      </w:r>
      <w:r w:rsidRPr="00BF0681">
        <w:rPr>
          <w:position w:val="-7"/>
          <w:sz w:val="28"/>
          <w:szCs w:val="28"/>
          <w:lang w:val="kk-KZ"/>
        </w:rPr>
        <w:object w:dxaOrig="279" w:dyaOrig="340">
          <v:shape id="_x0000_i1061" type="#_x0000_t75" style="width:14.25pt;height:17.25pt" o:ole="" filled="t">
            <v:fill color2="black"/>
            <v:imagedata r:id="rId72" o:title=""/>
          </v:shape>
          <o:OLEObject Type="Embed" ProgID="Equation.3" ShapeID="_x0000_i1061" DrawAspect="Content" ObjectID="_1584026263" r:id="rId73"/>
        </w:object>
      </w:r>
      <w:r w:rsidRPr="00BF0681">
        <w:rPr>
          <w:sz w:val="28"/>
          <w:szCs w:val="28"/>
          <w:lang w:val="kk-KZ"/>
        </w:rPr>
        <w:t>жиіліктерімен тербелсе, онда қорытынды қозғалыстың траекториясы фазалар айырымына қарай доғалар бойымен айналады (6-сурет).</w:t>
      </w:r>
    </w:p>
    <w:p w:rsidR="00196B40" w:rsidRPr="00BF0681" w:rsidRDefault="00196B40">
      <w:pPr>
        <w:shd w:val="clear" w:color="auto" w:fill="FFFFFF"/>
        <w:jc w:val="both"/>
        <w:rPr>
          <w:sz w:val="28"/>
          <w:szCs w:val="28"/>
          <w:lang w:val="kk-KZ"/>
        </w:rPr>
      </w:pPr>
    </w:p>
    <w:p w:rsidR="00196B40" w:rsidRPr="00BF0681" w:rsidRDefault="00196B40" w:rsidP="00FA42E4">
      <w:pPr>
        <w:shd w:val="clear" w:color="auto" w:fill="FFFFFF"/>
        <w:jc w:val="center"/>
        <w:rPr>
          <w:noProof/>
          <w:sz w:val="28"/>
          <w:szCs w:val="28"/>
          <w:lang w:eastAsia="ru-RU"/>
        </w:rPr>
      </w:pPr>
      <w:r w:rsidRPr="00B12D58">
        <w:rPr>
          <w:noProof/>
          <w:sz w:val="28"/>
          <w:szCs w:val="28"/>
          <w:lang w:val="en-US" w:eastAsia="en-US"/>
        </w:rPr>
        <w:pict>
          <v:shape id="Рисунок 9" o:spid="_x0000_i1062" type="#_x0000_t75" style="width:103.5pt;height:122.25pt;visibility:visible">
            <v:imagedata r:id="rId74" o:title="" croptop="10398f" cropbottom="11990f"/>
          </v:shape>
        </w:pict>
      </w:r>
      <w:r w:rsidRPr="00B12D58">
        <w:rPr>
          <w:noProof/>
          <w:sz w:val="28"/>
          <w:szCs w:val="28"/>
          <w:lang w:val="en-US" w:eastAsia="en-US"/>
        </w:rPr>
        <w:pict>
          <v:shape id="Рисунок 10" o:spid="_x0000_i1063" type="#_x0000_t75" style="width:99.75pt;height:124.5pt;visibility:visible">
            <v:imagedata r:id="rId75" o:title="" croptop="11245f" cropbottom="11536f"/>
          </v:shape>
        </w:pict>
      </w:r>
    </w:p>
    <w:p w:rsidR="00196B40" w:rsidRPr="00FB09C6" w:rsidRDefault="00196B40" w:rsidP="00501F44">
      <w:pPr>
        <w:shd w:val="clear" w:color="auto" w:fill="FFFFFF"/>
        <w:rPr>
          <w:noProof/>
          <w:sz w:val="28"/>
          <w:szCs w:val="28"/>
          <w:lang w:val="kk-KZ" w:eastAsia="ru-RU"/>
        </w:rPr>
      </w:pPr>
      <w:r>
        <w:rPr>
          <w:noProof/>
          <w:sz w:val="28"/>
          <w:szCs w:val="28"/>
          <w:lang w:val="kk-KZ" w:eastAsia="ru-RU"/>
        </w:rPr>
        <w:t xml:space="preserve">                        </w:t>
      </w:r>
      <w:r w:rsidRPr="00FB09C6">
        <w:rPr>
          <w:noProof/>
          <w:sz w:val="28"/>
          <w:szCs w:val="28"/>
          <w:lang w:val="kk-KZ" w:eastAsia="ru-RU"/>
        </w:rPr>
        <w:t>Сурет 6.</w:t>
      </w:r>
    </w:p>
    <w:p w:rsidR="00196B40" w:rsidRPr="00BF0681" w:rsidRDefault="00196B40" w:rsidP="0074426E">
      <w:pPr>
        <w:shd w:val="clear" w:color="auto" w:fill="FFFFFF"/>
        <w:tabs>
          <w:tab w:val="left" w:pos="900"/>
        </w:tabs>
        <w:jc w:val="both"/>
        <w:rPr>
          <w:sz w:val="28"/>
          <w:szCs w:val="28"/>
          <w:lang w:val="kk-KZ"/>
        </w:rPr>
      </w:pPr>
      <w:r>
        <w:rPr>
          <w:noProof/>
          <w:sz w:val="28"/>
          <w:szCs w:val="28"/>
          <w:lang w:val="kk-KZ" w:eastAsia="ru-RU"/>
        </w:rPr>
        <w:tab/>
      </w:r>
      <w:r w:rsidRPr="00BF0681">
        <w:rPr>
          <w:sz w:val="28"/>
          <w:szCs w:val="28"/>
          <w:lang w:val="kk-KZ"/>
        </w:rPr>
        <w:t>Егер екі тербелістің периодтары сәйкес келмесе, онда фазалар айырымы үнемі өзгеріп тұрады, нәтижесінде эллипс үнемі деформацияға ұшырайды (7-сурет).</w:t>
      </w:r>
    </w:p>
    <w:p w:rsidR="00196B40" w:rsidRPr="00BF0681" w:rsidRDefault="00196B40" w:rsidP="00FA42E4">
      <w:pPr>
        <w:shd w:val="clear" w:color="auto" w:fill="FFFFFF"/>
        <w:jc w:val="center"/>
        <w:rPr>
          <w:sz w:val="28"/>
          <w:szCs w:val="28"/>
          <w:lang w:val="kk-KZ"/>
        </w:rPr>
      </w:pPr>
      <w:r w:rsidRPr="00B12D58">
        <w:rPr>
          <w:noProof/>
          <w:sz w:val="28"/>
          <w:szCs w:val="28"/>
          <w:lang w:val="en-US" w:eastAsia="en-US"/>
        </w:rPr>
        <w:pict>
          <v:shape id="Рисунок 8" o:spid="_x0000_i1064" type="#_x0000_t75" style="width:109.5pt;height:129.75pt;visibility:visible">
            <v:imagedata r:id="rId76" o:title="" croptop="12417f" cropbottom="16411f"/>
          </v:shape>
        </w:pict>
      </w:r>
      <w:r w:rsidRPr="00B12D58">
        <w:rPr>
          <w:noProof/>
          <w:sz w:val="28"/>
          <w:szCs w:val="28"/>
          <w:lang w:val="en-US" w:eastAsia="en-US"/>
        </w:rPr>
        <w:pict>
          <v:shape id="Рисунок 12" o:spid="_x0000_i1065" type="#_x0000_t75" style="width:111.75pt;height:135.75pt;visibility:visible">
            <v:imagedata r:id="rId77" o:title="" croptop="9134f" cropbottom="13364f"/>
          </v:shape>
        </w:pict>
      </w:r>
      <w:r w:rsidRPr="00B12D58">
        <w:rPr>
          <w:noProof/>
          <w:sz w:val="28"/>
          <w:szCs w:val="28"/>
          <w:lang w:val="en-US" w:eastAsia="en-US"/>
        </w:rPr>
        <w:pict>
          <v:shape id="Рисунок 11" o:spid="_x0000_i1066" type="#_x0000_t75" style="width:107.25pt;height:132.75pt;visibility:visible">
            <v:imagedata r:id="rId78" o:title="" croptop="6860f" cropbottom="16321f"/>
          </v:shape>
        </w:pict>
      </w:r>
    </w:p>
    <w:p w:rsidR="00196B40" w:rsidRPr="00BF0681" w:rsidRDefault="00196B40">
      <w:pPr>
        <w:shd w:val="clear" w:color="auto" w:fill="FFFFFF"/>
        <w:jc w:val="both"/>
        <w:rPr>
          <w:sz w:val="28"/>
          <w:szCs w:val="28"/>
          <w:lang w:val="kk-KZ"/>
        </w:rPr>
      </w:pPr>
    </w:p>
    <w:p w:rsidR="00196B40" w:rsidRPr="00BF0681" w:rsidRDefault="00196B40" w:rsidP="009A2927">
      <w:pPr>
        <w:shd w:val="clear" w:color="auto" w:fill="FFFFFF"/>
        <w:jc w:val="center"/>
        <w:rPr>
          <w:sz w:val="28"/>
          <w:szCs w:val="28"/>
          <w:lang w:val="kk-KZ"/>
        </w:rPr>
      </w:pPr>
      <w:r w:rsidRPr="00BF0681">
        <w:rPr>
          <w:sz w:val="28"/>
          <w:szCs w:val="28"/>
          <w:lang w:val="kk-KZ"/>
        </w:rPr>
        <w:t>Сурет 7</w:t>
      </w:r>
    </w:p>
    <w:p w:rsidR="00196B40" w:rsidRPr="00BF0681" w:rsidRDefault="00196B40">
      <w:pPr>
        <w:shd w:val="clear" w:color="auto" w:fill="FFFFFF"/>
        <w:jc w:val="both"/>
        <w:rPr>
          <w:color w:val="FF6600"/>
          <w:sz w:val="28"/>
          <w:szCs w:val="28"/>
          <w:lang w:val="kk-KZ"/>
        </w:rPr>
      </w:pPr>
    </w:p>
    <w:p w:rsidR="00196B40" w:rsidRPr="00BF0681" w:rsidRDefault="00196B40">
      <w:pPr>
        <w:shd w:val="clear" w:color="auto" w:fill="FFFFFF"/>
        <w:jc w:val="both"/>
        <w:rPr>
          <w:sz w:val="28"/>
          <w:szCs w:val="28"/>
          <w:lang w:val="kk-KZ"/>
        </w:rPr>
      </w:pPr>
      <w:r w:rsidRPr="00BF0681">
        <w:rPr>
          <w:sz w:val="28"/>
          <w:szCs w:val="28"/>
          <w:lang w:val="kk-KZ"/>
        </w:rPr>
        <w:t xml:space="preserve"> Мұның себебі материалдық нүкте ОХ осіне қарағанда ОУ осі бойымен тезірек, дәлірек айтқанда, екі есе тез қозғалады (жиілігі екі есе артық). Сөйтіп, дене ОХ осі бағытын бір сызып өткенде, ОУ осімен жоғары көтеріліп, әрі төмен түсіп екі рет сызады. </w:t>
      </w:r>
    </w:p>
    <w:p w:rsidR="00196B40" w:rsidRPr="00BF0681" w:rsidRDefault="00196B40" w:rsidP="00B57C63">
      <w:pPr>
        <w:shd w:val="clear" w:color="auto" w:fill="FFFFFF"/>
        <w:ind w:firstLine="708"/>
        <w:jc w:val="both"/>
        <w:rPr>
          <w:sz w:val="28"/>
          <w:szCs w:val="28"/>
          <w:lang w:val="kk-KZ"/>
        </w:rPr>
      </w:pPr>
      <w:r w:rsidRPr="00BF0681">
        <w:rPr>
          <w:sz w:val="28"/>
          <w:szCs w:val="28"/>
          <w:lang w:val="kk-KZ"/>
        </w:rPr>
        <w:t xml:space="preserve">Периодтарды айырмашылығы елеулі болған кезде Лиссажу пішіндері байқалмайды. Алайда, егер периодтар бүтін сандық еселік қатыста болса, екі периодтың еселіктерінің ең аз дегендегі уақыт аралығында қозғалушы нүкте бастапқы орнына қайтып келеді. Бұл жағдайда күрделі формадағы Лиссажу пішіндері пайда болады. Лиссажу пішіндері төртбұрыштарға салынады, бұл төртбұрыштың ортасы координаталар басымен сәйкес келеді, ал қабырғалары координаталар осьтеріне параллель және екі шетінен де тербеліс амплитудасының шамасына тең қашықтықта орналасады. Сол сияқты ОХ осімен </w:t>
      </w:r>
      <w:r w:rsidRPr="00BF0681">
        <w:rPr>
          <w:position w:val="-7"/>
          <w:sz w:val="28"/>
          <w:szCs w:val="28"/>
          <w:lang w:val="kk-KZ"/>
        </w:rPr>
        <w:object w:dxaOrig="240" w:dyaOrig="340">
          <v:shape id="_x0000_i1067" type="#_x0000_t75" style="width:12pt;height:17.25pt" o:ole="" filled="t">
            <v:fill color2="black"/>
            <v:imagedata r:id="rId70" o:title=""/>
          </v:shape>
          <o:OLEObject Type="Embed" ProgID="Equation.3" ShapeID="_x0000_i1067" DrawAspect="Content" ObjectID="_1584026264" r:id="rId79"/>
        </w:object>
      </w:r>
      <w:r w:rsidRPr="00BF0681">
        <w:rPr>
          <w:sz w:val="28"/>
          <w:szCs w:val="28"/>
          <w:lang w:val="kk-KZ"/>
        </w:rPr>
        <w:t xml:space="preserve"> жиілігімен, ал ОУ осін </w:t>
      </w:r>
      <w:r w:rsidRPr="00BF0681">
        <w:rPr>
          <w:position w:val="-10"/>
          <w:sz w:val="28"/>
          <w:szCs w:val="28"/>
          <w:lang w:val="kk-KZ"/>
        </w:rPr>
        <w:object w:dxaOrig="820" w:dyaOrig="340">
          <v:shape id="_x0000_i1068" type="#_x0000_t75" style="width:41.25pt;height:17.25pt" o:ole="" filled="t">
            <v:fill color2="black"/>
            <v:imagedata r:id="rId80" o:title=""/>
          </v:shape>
          <o:OLEObject Type="Embed" ProgID="Equation.3" ShapeID="_x0000_i1068" DrawAspect="Content" ObjectID="_1584026265" r:id="rId81"/>
        </w:object>
      </w:r>
      <w:r w:rsidRPr="00BF0681">
        <w:rPr>
          <w:sz w:val="28"/>
          <w:szCs w:val="28"/>
          <w:lang w:val="kk-KZ"/>
        </w:rPr>
        <w:t xml:space="preserve"> жиіліктерімен тербелетін гармоникаларды қосқанда фазаларына қарай күрделі қозғалыстар шығады, бұларды Лиссажу кескіндері деп атайды (8, 9- суреттер)</w:t>
      </w:r>
    </w:p>
    <w:p w:rsidR="00196B40" w:rsidRPr="00BF0681" w:rsidRDefault="00196B40">
      <w:pPr>
        <w:shd w:val="clear" w:color="auto" w:fill="FFFFFF"/>
        <w:jc w:val="both"/>
        <w:rPr>
          <w:sz w:val="28"/>
          <w:szCs w:val="28"/>
          <w:lang w:val="kk-KZ"/>
        </w:rPr>
      </w:pPr>
    </w:p>
    <w:p w:rsidR="00196B40" w:rsidRPr="00BF0681" w:rsidRDefault="00196B40" w:rsidP="00FA42E4">
      <w:pPr>
        <w:shd w:val="clear" w:color="auto" w:fill="FFFFFF"/>
        <w:jc w:val="center"/>
        <w:rPr>
          <w:noProof/>
          <w:sz w:val="28"/>
          <w:szCs w:val="28"/>
          <w:lang w:eastAsia="ru-RU"/>
        </w:rPr>
      </w:pPr>
      <w:r w:rsidRPr="00B12D58">
        <w:rPr>
          <w:noProof/>
          <w:sz w:val="28"/>
          <w:szCs w:val="28"/>
          <w:lang w:val="en-US" w:eastAsia="en-US"/>
        </w:rPr>
        <w:pict>
          <v:shape id="Рисунок 22" o:spid="_x0000_i1069" type="#_x0000_t75" style="width:132pt;height:156.75pt;visibility:visible">
            <v:imagedata r:id="rId82" o:title="" croptop="8121f" cropbottom="22216f" cropleft="4216f" cropright="3200f"/>
          </v:shape>
        </w:pict>
      </w:r>
      <w:r w:rsidRPr="00B12D58">
        <w:rPr>
          <w:noProof/>
          <w:sz w:val="28"/>
          <w:szCs w:val="28"/>
          <w:lang w:val="en-US" w:eastAsia="en-US"/>
        </w:rPr>
        <w:pict>
          <v:shape id="Рисунок 32" o:spid="_x0000_i1070" type="#_x0000_t75" style="width:140.25pt;height:160.5pt;visibility:visible">
            <v:imagedata r:id="rId83" o:title="" croptop="6683f" cropbottom="16644f" cropleft="6759f" cropright="3154f"/>
          </v:shape>
        </w:pict>
      </w:r>
    </w:p>
    <w:p w:rsidR="00196B40" w:rsidRPr="00BF0681" w:rsidRDefault="00196B40" w:rsidP="00FA42E4">
      <w:pPr>
        <w:shd w:val="clear" w:color="auto" w:fill="FFFFFF"/>
        <w:jc w:val="center"/>
        <w:rPr>
          <w:noProof/>
          <w:sz w:val="28"/>
          <w:szCs w:val="28"/>
          <w:lang w:val="kk-KZ" w:eastAsia="ru-RU"/>
        </w:rPr>
      </w:pPr>
    </w:p>
    <w:p w:rsidR="00196B40" w:rsidRPr="00BF0681" w:rsidRDefault="00196B40" w:rsidP="00FA42E4">
      <w:pPr>
        <w:shd w:val="clear" w:color="auto" w:fill="FFFFFF"/>
        <w:jc w:val="center"/>
        <w:rPr>
          <w:sz w:val="28"/>
          <w:szCs w:val="28"/>
          <w:lang w:val="kk-KZ"/>
        </w:rPr>
      </w:pPr>
      <w:r w:rsidRPr="00BF0681">
        <w:rPr>
          <w:noProof/>
          <w:sz w:val="28"/>
          <w:szCs w:val="28"/>
          <w:lang w:val="kk-KZ" w:eastAsia="ru-RU"/>
        </w:rPr>
        <w:t>Сурет 8.</w:t>
      </w:r>
    </w:p>
    <w:p w:rsidR="00196B40" w:rsidRPr="00BF0681" w:rsidRDefault="00196B40" w:rsidP="00B0746C">
      <w:pPr>
        <w:shd w:val="clear" w:color="auto" w:fill="FFFFFF"/>
        <w:ind w:firstLine="708"/>
        <w:jc w:val="both"/>
        <w:rPr>
          <w:sz w:val="28"/>
          <w:szCs w:val="28"/>
          <w:lang w:val="kk-KZ"/>
        </w:rPr>
      </w:pPr>
    </w:p>
    <w:p w:rsidR="00196B40" w:rsidRPr="00BF0681" w:rsidRDefault="00196B40" w:rsidP="00B0746C">
      <w:pPr>
        <w:shd w:val="clear" w:color="auto" w:fill="FFFFFF"/>
        <w:ind w:firstLine="708"/>
        <w:jc w:val="both"/>
        <w:rPr>
          <w:sz w:val="28"/>
          <w:szCs w:val="28"/>
          <w:lang w:val="kk-KZ"/>
        </w:rPr>
      </w:pPr>
      <w:r w:rsidRPr="00BF0681">
        <w:rPr>
          <w:sz w:val="28"/>
          <w:szCs w:val="28"/>
          <w:lang w:val="kk-KZ"/>
        </w:rPr>
        <w:t xml:space="preserve">Демек, қарапайым гармоникалық тербелістер арқылы, әр түрлі траекториямен жүретін күрделі қозғалыстар алуға болады. Лиссажу кескіндері  арқылы белгісіз жиіліктерді табу оңай.  </w:t>
      </w:r>
    </w:p>
    <w:p w:rsidR="00196B40" w:rsidRPr="00BF0681" w:rsidRDefault="00196B40" w:rsidP="00FA42E4">
      <w:pPr>
        <w:shd w:val="clear" w:color="auto" w:fill="FFFFFF"/>
        <w:jc w:val="center"/>
        <w:rPr>
          <w:noProof/>
          <w:sz w:val="28"/>
          <w:szCs w:val="28"/>
          <w:lang w:val="kk-KZ" w:eastAsia="ru-RU"/>
        </w:rPr>
      </w:pPr>
    </w:p>
    <w:p w:rsidR="00196B40" w:rsidRPr="00BF0681" w:rsidRDefault="00196B40" w:rsidP="00FA42E4">
      <w:pPr>
        <w:shd w:val="clear" w:color="auto" w:fill="FFFFFF"/>
        <w:jc w:val="center"/>
        <w:rPr>
          <w:noProof/>
          <w:sz w:val="28"/>
          <w:szCs w:val="28"/>
          <w:lang w:val="kk-KZ" w:eastAsia="ru-RU"/>
        </w:rPr>
      </w:pPr>
    </w:p>
    <w:p w:rsidR="00196B40" w:rsidRPr="00BF0681" w:rsidRDefault="00196B40" w:rsidP="00FA42E4">
      <w:pPr>
        <w:shd w:val="clear" w:color="auto" w:fill="FFFFFF"/>
        <w:jc w:val="center"/>
        <w:rPr>
          <w:b/>
          <w:noProof/>
          <w:sz w:val="28"/>
          <w:szCs w:val="28"/>
          <w:lang w:eastAsia="ru-RU"/>
        </w:rPr>
      </w:pPr>
      <w:r w:rsidRPr="00B12D58">
        <w:rPr>
          <w:noProof/>
          <w:sz w:val="28"/>
          <w:szCs w:val="28"/>
          <w:lang w:val="en-US" w:eastAsia="en-US"/>
        </w:rPr>
        <w:pict>
          <v:shape id="Рисунок 34" o:spid="_x0000_i1071" type="#_x0000_t75" style="width:136.5pt;height:176.25pt;visibility:visible">
            <v:imagedata r:id="rId84" o:title="" croptop="5547f" cropbottom="13646f" cropleft="3385f" cropright="5342f"/>
          </v:shape>
        </w:pict>
      </w:r>
      <w:r w:rsidRPr="00B12D58">
        <w:rPr>
          <w:noProof/>
          <w:sz w:val="28"/>
          <w:szCs w:val="28"/>
          <w:lang w:val="en-US" w:eastAsia="en-US"/>
        </w:rPr>
        <w:pict>
          <v:shape id="Рисунок 27" o:spid="_x0000_i1072" type="#_x0000_t75" style="width:150pt;height:177pt;visibility:visible">
            <v:imagedata r:id="rId85" o:title="" croptop="12388f" cropbottom="17936f"/>
          </v:shape>
        </w:pict>
      </w:r>
    </w:p>
    <w:p w:rsidR="00196B40" w:rsidRPr="00BF0681" w:rsidRDefault="00196B40" w:rsidP="00FA42E4">
      <w:pPr>
        <w:shd w:val="clear" w:color="auto" w:fill="FFFFFF"/>
        <w:jc w:val="center"/>
        <w:rPr>
          <w:sz w:val="28"/>
          <w:szCs w:val="28"/>
          <w:lang w:val="kk-KZ"/>
        </w:rPr>
      </w:pPr>
    </w:p>
    <w:p w:rsidR="00196B40" w:rsidRPr="00BF0681" w:rsidRDefault="00196B40" w:rsidP="00FA42E4">
      <w:pPr>
        <w:shd w:val="clear" w:color="auto" w:fill="FFFFFF"/>
        <w:jc w:val="center"/>
        <w:rPr>
          <w:sz w:val="28"/>
          <w:szCs w:val="28"/>
          <w:lang w:val="kk-KZ"/>
        </w:rPr>
      </w:pPr>
      <w:r w:rsidRPr="00BF0681">
        <w:rPr>
          <w:sz w:val="28"/>
          <w:szCs w:val="28"/>
          <w:lang w:val="kk-KZ"/>
        </w:rPr>
        <w:t>Сурет 9.</w:t>
      </w:r>
    </w:p>
    <w:p w:rsidR="00196B40" w:rsidRPr="00BF0681" w:rsidRDefault="00196B40">
      <w:pPr>
        <w:shd w:val="clear" w:color="auto" w:fill="FFFFFF"/>
        <w:jc w:val="both"/>
        <w:rPr>
          <w:sz w:val="28"/>
          <w:szCs w:val="28"/>
          <w:lang w:val="kk-KZ"/>
        </w:rPr>
      </w:pPr>
    </w:p>
    <w:p w:rsidR="00196B40" w:rsidRPr="00BF0681" w:rsidRDefault="00196B40">
      <w:pPr>
        <w:shd w:val="clear" w:color="auto" w:fill="FFFFFF"/>
        <w:jc w:val="both"/>
        <w:rPr>
          <w:sz w:val="28"/>
          <w:szCs w:val="28"/>
          <w:lang w:val="kk-KZ"/>
        </w:rPr>
      </w:pPr>
      <w:r w:rsidRPr="00BF0681">
        <w:rPr>
          <w:sz w:val="28"/>
          <w:szCs w:val="28"/>
          <w:lang w:val="kk-KZ"/>
        </w:rPr>
        <w:t>Практикада егер бір тербелістің жиілігі белгісіз болса, фигураның түріне қарап екінші белгілі жиілік арқылы белгісіз жиілікті есептейді.</w:t>
      </w:r>
    </w:p>
    <w:p w:rsidR="00196B40" w:rsidRPr="00BF0681" w:rsidRDefault="00196B40" w:rsidP="001B3462">
      <w:pPr>
        <w:shd w:val="clear" w:color="auto" w:fill="FFFFFF"/>
        <w:ind w:firstLine="709"/>
        <w:jc w:val="both"/>
        <w:rPr>
          <w:sz w:val="28"/>
          <w:szCs w:val="28"/>
          <w:lang w:val="kk-KZ"/>
        </w:rPr>
      </w:pPr>
      <w:r w:rsidRPr="00BF0681">
        <w:rPr>
          <w:sz w:val="28"/>
          <w:szCs w:val="28"/>
          <w:lang w:val="kk-KZ"/>
        </w:rPr>
        <w:t>Тербелістер бөлімі бойынша әсіресе есеп шығару мектеп оқушылары мен студенттер   үшін  басқа бөлім есептерін шығаруға қарағанда қиынға соғады. Тербелістер бөлімі өзі жоғарыда айтылғандай тригонометриялық функциялар туралы білімді меңгермейінше студент «Тербелістер» бөлімінің мән-мағынасын жете түсініп меңгермейді, әрине өздігінен есеп шығаруда қиындықтарға кезігеді. Сол себептен біз «тербелістер» бөлімін оқытудың алдында тригономе</w:t>
      </w:r>
      <w:r>
        <w:rPr>
          <w:sz w:val="28"/>
          <w:szCs w:val="28"/>
          <w:lang w:val="kk-KZ"/>
        </w:rPr>
        <w:t xml:space="preserve">триялық функцияларды (cos, sin </w:t>
      </w:r>
      <w:r w:rsidRPr="00BF0681">
        <w:rPr>
          <w:sz w:val="28"/>
          <w:szCs w:val="28"/>
          <w:lang w:val="kk-KZ"/>
        </w:rPr>
        <w:t>заңдылықтарын) қайталаудан бастап, сонымен қатар бағдарламалық пакетті қолданған тиімді болады деп ойлаймыз.</w:t>
      </w:r>
    </w:p>
    <w:p w:rsidR="00196B40" w:rsidRPr="00BF0681" w:rsidRDefault="00196B40" w:rsidP="00B0746C">
      <w:pPr>
        <w:shd w:val="clear" w:color="auto" w:fill="FFFFFF"/>
        <w:ind w:firstLine="708"/>
        <w:jc w:val="both"/>
        <w:rPr>
          <w:sz w:val="28"/>
          <w:szCs w:val="28"/>
          <w:lang w:val="kk-KZ"/>
        </w:rPr>
      </w:pPr>
    </w:p>
    <w:p w:rsidR="00196B40" w:rsidRPr="00BF0681" w:rsidRDefault="00196B40" w:rsidP="00DF2F86">
      <w:pPr>
        <w:jc w:val="center"/>
        <w:rPr>
          <w:sz w:val="28"/>
          <w:szCs w:val="28"/>
          <w:lang w:val="kk-KZ"/>
        </w:rPr>
      </w:pPr>
    </w:p>
    <w:p w:rsidR="00196B40" w:rsidRPr="00BF0681" w:rsidRDefault="00196B40" w:rsidP="00DF2F86">
      <w:pPr>
        <w:jc w:val="center"/>
        <w:rPr>
          <w:sz w:val="28"/>
          <w:szCs w:val="28"/>
          <w:lang w:val="kk-KZ"/>
        </w:rPr>
      </w:pPr>
    </w:p>
    <w:p w:rsidR="00196B40" w:rsidRPr="00BF0681" w:rsidRDefault="00196B40" w:rsidP="00F3741F">
      <w:pPr>
        <w:rPr>
          <w:b/>
          <w:sz w:val="28"/>
          <w:szCs w:val="28"/>
          <w:lang w:val="kk-KZ"/>
        </w:rPr>
      </w:pPr>
      <w:r w:rsidRPr="00BF0681">
        <w:rPr>
          <w:b/>
          <w:sz w:val="28"/>
          <w:szCs w:val="28"/>
          <w:lang w:val="kk-KZ"/>
        </w:rPr>
        <w:t>Пайдаланылған  әдебиеттер:</w:t>
      </w:r>
    </w:p>
    <w:p w:rsidR="00196B40" w:rsidRPr="00BF0681" w:rsidRDefault="00196B40" w:rsidP="00F3741F">
      <w:pPr>
        <w:rPr>
          <w:b/>
          <w:sz w:val="28"/>
          <w:szCs w:val="28"/>
          <w:lang w:val="kk-KZ"/>
        </w:rPr>
      </w:pPr>
    </w:p>
    <w:p w:rsidR="00196B40" w:rsidRPr="00BF0681" w:rsidRDefault="00196B40" w:rsidP="005423FD">
      <w:pPr>
        <w:ind w:firstLine="708"/>
        <w:jc w:val="both"/>
        <w:rPr>
          <w:color w:val="000000"/>
          <w:sz w:val="28"/>
          <w:szCs w:val="28"/>
          <w:lang w:val="kk-KZ"/>
        </w:rPr>
      </w:pPr>
      <w:r w:rsidRPr="00BF0681">
        <w:rPr>
          <w:sz w:val="28"/>
          <w:szCs w:val="28"/>
          <w:lang w:val="kk-KZ"/>
        </w:rPr>
        <w:t>1.</w:t>
      </w:r>
      <w:hyperlink r:id="rId86" w:history="1">
        <w:r w:rsidRPr="00BF0681">
          <w:rPr>
            <w:bCs/>
            <w:sz w:val="28"/>
            <w:szCs w:val="28"/>
            <w:lang w:val="kk-KZ"/>
          </w:rPr>
          <w:t>Әбдіғапаров Қ.</w:t>
        </w:r>
      </w:hyperlink>
      <w:r w:rsidRPr="00BF0681">
        <w:rPr>
          <w:color w:val="000000"/>
          <w:sz w:val="28"/>
          <w:szCs w:val="28"/>
          <w:lang w:val="kk-KZ"/>
        </w:rPr>
        <w:t>  Физика,электродинамика, тербелістер мен </w:t>
      </w:r>
      <w:r w:rsidRPr="00BF0681">
        <w:rPr>
          <w:bCs/>
          <w:sz w:val="28"/>
          <w:szCs w:val="28"/>
          <w:lang w:val="kk-KZ"/>
        </w:rPr>
        <w:t>толқындар</w:t>
      </w:r>
      <w:r w:rsidRPr="00BF0681">
        <w:rPr>
          <w:sz w:val="28"/>
          <w:szCs w:val="28"/>
          <w:lang w:val="kk-KZ"/>
        </w:rPr>
        <w:t> </w:t>
      </w:r>
      <w:r w:rsidRPr="00BF0681">
        <w:rPr>
          <w:color w:val="000000"/>
          <w:sz w:val="28"/>
          <w:szCs w:val="28"/>
          <w:lang w:val="kk-KZ"/>
        </w:rPr>
        <w:t>: О</w:t>
      </w:r>
      <w:r>
        <w:rPr>
          <w:color w:val="000000"/>
          <w:sz w:val="28"/>
          <w:szCs w:val="28"/>
          <w:lang w:val="kk-KZ"/>
        </w:rPr>
        <w:t>қулық / Қ.Әбдіғапаров, Ә.</w:t>
      </w:r>
      <w:r w:rsidRPr="00BF0681">
        <w:rPr>
          <w:color w:val="000000"/>
          <w:sz w:val="28"/>
          <w:szCs w:val="28"/>
          <w:lang w:val="kk-KZ"/>
        </w:rPr>
        <w:t xml:space="preserve">Ақылбеков. </w:t>
      </w:r>
      <w:r>
        <w:rPr>
          <w:color w:val="000000"/>
          <w:sz w:val="28"/>
          <w:szCs w:val="28"/>
          <w:lang w:val="kk-KZ"/>
        </w:rPr>
        <w:t>–</w:t>
      </w:r>
      <w:r w:rsidRPr="00BF0681">
        <w:rPr>
          <w:color w:val="000000"/>
          <w:sz w:val="28"/>
          <w:szCs w:val="28"/>
          <w:lang w:val="kk-KZ"/>
        </w:rPr>
        <w:t xml:space="preserve"> Алматы : Республикалық баспа кабинеті, 1995</w:t>
      </w:r>
    </w:p>
    <w:p w:rsidR="00196B40" w:rsidRPr="00BF0681" w:rsidRDefault="00196B40" w:rsidP="005423FD">
      <w:pPr>
        <w:ind w:firstLine="708"/>
        <w:jc w:val="both"/>
        <w:rPr>
          <w:color w:val="000000"/>
          <w:sz w:val="28"/>
          <w:szCs w:val="28"/>
          <w:lang w:val="kk-KZ"/>
        </w:rPr>
      </w:pPr>
      <w:r w:rsidRPr="00BF0681">
        <w:rPr>
          <w:color w:val="000000"/>
          <w:sz w:val="28"/>
          <w:szCs w:val="28"/>
          <w:lang w:val="kk-KZ"/>
        </w:rPr>
        <w:t xml:space="preserve">2.Қойшыбаев Н., Шарықбаев А.О. </w:t>
      </w:r>
      <w:r>
        <w:rPr>
          <w:color w:val="000000"/>
          <w:sz w:val="28"/>
          <w:szCs w:val="28"/>
          <w:lang w:val="kk-KZ"/>
        </w:rPr>
        <w:t>–</w:t>
      </w:r>
      <w:r w:rsidRPr="00BF0681">
        <w:rPr>
          <w:color w:val="000000"/>
          <w:sz w:val="28"/>
          <w:szCs w:val="28"/>
          <w:lang w:val="kk-KZ"/>
        </w:rPr>
        <w:t xml:space="preserve"> Алматы : ҚазмемҒАҒЗИ, 2001</w:t>
      </w:r>
    </w:p>
    <w:p w:rsidR="00196B40" w:rsidRPr="00BF0681" w:rsidRDefault="00196B40" w:rsidP="005423FD">
      <w:pPr>
        <w:ind w:firstLine="708"/>
        <w:jc w:val="both"/>
        <w:rPr>
          <w:sz w:val="28"/>
          <w:szCs w:val="28"/>
          <w:lang w:val="kk-KZ"/>
        </w:rPr>
      </w:pPr>
      <w:r>
        <w:rPr>
          <w:sz w:val="28"/>
          <w:szCs w:val="28"/>
          <w:lang w:val="kk-KZ"/>
        </w:rPr>
        <w:t>3</w:t>
      </w:r>
      <w:r w:rsidRPr="00BF0681">
        <w:rPr>
          <w:sz w:val="28"/>
          <w:szCs w:val="28"/>
          <w:lang w:val="kk-KZ"/>
        </w:rPr>
        <w:t>.</w:t>
      </w:r>
      <w:hyperlink r:id="rId87" w:history="1">
        <w:r w:rsidRPr="00BF0681">
          <w:rPr>
            <w:bCs/>
            <w:sz w:val="28"/>
            <w:szCs w:val="28"/>
            <w:lang w:val="kk-KZ"/>
          </w:rPr>
          <w:t>Құлбекұлы М.</w:t>
        </w:r>
      </w:hyperlink>
      <w:r w:rsidRPr="00BF0681">
        <w:rPr>
          <w:sz w:val="28"/>
          <w:szCs w:val="28"/>
          <w:lang w:val="kk-KZ"/>
        </w:rPr>
        <w:t>  Электрмагниттік тербелістер мен </w:t>
      </w:r>
      <w:r w:rsidRPr="00BF0681">
        <w:rPr>
          <w:bCs/>
          <w:sz w:val="28"/>
          <w:szCs w:val="28"/>
          <w:lang w:val="kk-KZ"/>
        </w:rPr>
        <w:t>толқындар</w:t>
      </w:r>
      <w:r>
        <w:rPr>
          <w:sz w:val="28"/>
          <w:szCs w:val="28"/>
          <w:lang w:val="kk-KZ"/>
        </w:rPr>
        <w:t>. Оптика : оқу құралы / М. К.</w:t>
      </w:r>
      <w:r w:rsidRPr="00BF0681">
        <w:rPr>
          <w:sz w:val="28"/>
          <w:szCs w:val="28"/>
          <w:lang w:val="kk-KZ"/>
        </w:rPr>
        <w:t xml:space="preserve">Құлбекұлы, Ш. И. Хамраев. </w:t>
      </w:r>
      <w:r>
        <w:rPr>
          <w:sz w:val="28"/>
          <w:szCs w:val="28"/>
          <w:lang w:val="kk-KZ"/>
        </w:rPr>
        <w:t>–</w:t>
      </w:r>
      <w:r w:rsidRPr="00BF0681">
        <w:rPr>
          <w:sz w:val="28"/>
          <w:szCs w:val="28"/>
          <w:lang w:val="kk-KZ"/>
        </w:rPr>
        <w:t xml:space="preserve"> Алматы : Қарасай, 2010.</w:t>
      </w:r>
    </w:p>
    <w:p w:rsidR="00196B40" w:rsidRPr="00BF0681" w:rsidRDefault="00196B40" w:rsidP="005423FD">
      <w:pPr>
        <w:ind w:firstLine="708"/>
        <w:jc w:val="both"/>
        <w:rPr>
          <w:sz w:val="28"/>
          <w:szCs w:val="28"/>
          <w:lang w:val="kk-KZ"/>
        </w:rPr>
      </w:pPr>
      <w:r>
        <w:rPr>
          <w:sz w:val="28"/>
          <w:szCs w:val="28"/>
          <w:lang w:val="kk-KZ"/>
        </w:rPr>
        <w:t>4</w:t>
      </w:r>
      <w:r w:rsidRPr="00BF0681">
        <w:rPr>
          <w:sz w:val="28"/>
          <w:szCs w:val="28"/>
          <w:lang w:val="kk-KZ"/>
        </w:rPr>
        <w:t>.</w:t>
      </w:r>
      <w:r w:rsidRPr="00BF0681">
        <w:rPr>
          <w:color w:val="000000"/>
          <w:sz w:val="28"/>
          <w:szCs w:val="28"/>
          <w:lang w:val="kk-KZ"/>
        </w:rPr>
        <w:t xml:space="preserve">Қойшыбаев Н., Шарықбаев А.О. </w:t>
      </w:r>
      <w:r>
        <w:rPr>
          <w:color w:val="000000"/>
          <w:sz w:val="28"/>
          <w:szCs w:val="28"/>
          <w:lang w:val="kk-KZ"/>
        </w:rPr>
        <w:t>–</w:t>
      </w:r>
      <w:r w:rsidRPr="00BF0681">
        <w:rPr>
          <w:color w:val="000000"/>
          <w:sz w:val="28"/>
          <w:szCs w:val="28"/>
          <w:lang w:val="kk-KZ"/>
        </w:rPr>
        <w:t xml:space="preserve"> Алматы : ҚазмемҒАҒЗИ, 2001.</w:t>
      </w:r>
    </w:p>
    <w:p w:rsidR="00196B40" w:rsidRPr="00BF0681" w:rsidRDefault="00196B40" w:rsidP="005423FD">
      <w:pPr>
        <w:ind w:firstLine="708"/>
        <w:jc w:val="both"/>
        <w:rPr>
          <w:sz w:val="28"/>
          <w:szCs w:val="28"/>
          <w:lang w:val="kk-KZ"/>
        </w:rPr>
      </w:pPr>
      <w:r>
        <w:rPr>
          <w:sz w:val="28"/>
          <w:szCs w:val="28"/>
          <w:lang w:val="kk-KZ"/>
        </w:rPr>
        <w:t>5</w:t>
      </w:r>
      <w:r w:rsidRPr="00BF0681">
        <w:rPr>
          <w:sz w:val="28"/>
          <w:szCs w:val="28"/>
          <w:lang w:val="kk-KZ"/>
        </w:rPr>
        <w:t>. Мұсабеков О. “Ғылыми- техникалық революция кезеңінде физикалық білім беру”. Физика және математика журналы, №5, 2003, 10-12б.</w:t>
      </w:r>
    </w:p>
    <w:p w:rsidR="00196B40" w:rsidRPr="00BF0681" w:rsidRDefault="00196B40" w:rsidP="005423FD">
      <w:pPr>
        <w:ind w:firstLine="708"/>
        <w:jc w:val="both"/>
        <w:rPr>
          <w:sz w:val="28"/>
          <w:szCs w:val="28"/>
          <w:lang w:val="kk-KZ"/>
        </w:rPr>
      </w:pPr>
      <w:r>
        <w:rPr>
          <w:sz w:val="28"/>
          <w:szCs w:val="28"/>
          <w:lang w:val="kk-KZ"/>
        </w:rPr>
        <w:t>6.</w:t>
      </w:r>
      <w:r w:rsidRPr="00BF0681">
        <w:rPr>
          <w:sz w:val="28"/>
          <w:szCs w:val="28"/>
          <w:lang w:val="kk-KZ"/>
        </w:rPr>
        <w:t>Хамметов</w:t>
      </w:r>
      <w:r>
        <w:rPr>
          <w:sz w:val="28"/>
          <w:szCs w:val="28"/>
          <w:lang w:val="kk-KZ"/>
        </w:rPr>
        <w:t xml:space="preserve"> А.Х.</w:t>
      </w:r>
      <w:r w:rsidRPr="00BF0681">
        <w:rPr>
          <w:sz w:val="28"/>
          <w:szCs w:val="28"/>
          <w:lang w:val="kk-KZ"/>
        </w:rPr>
        <w:t xml:space="preserve"> “Компьютермен физика есептерін шығару және құбылыстарын модельдеу практикумы”.  Атырау, 2005.</w:t>
      </w:r>
    </w:p>
    <w:p w:rsidR="00196B40" w:rsidRPr="00BF0681" w:rsidRDefault="00196B40" w:rsidP="005423FD">
      <w:pPr>
        <w:shd w:val="clear" w:color="auto" w:fill="FFFFFF"/>
        <w:jc w:val="both"/>
        <w:rPr>
          <w:sz w:val="28"/>
          <w:szCs w:val="28"/>
          <w:lang w:val="kk-KZ"/>
        </w:rPr>
      </w:pPr>
      <w:bookmarkStart w:id="0" w:name="_PictureBullets"/>
      <w:bookmarkEnd w:id="0"/>
    </w:p>
    <w:p w:rsidR="00196B40" w:rsidRDefault="00196B40" w:rsidP="00924ACF">
      <w:pPr>
        <w:shd w:val="clear" w:color="auto" w:fill="FFFFFF"/>
        <w:jc w:val="right"/>
        <w:rPr>
          <w:b/>
          <w:sz w:val="28"/>
          <w:szCs w:val="28"/>
          <w:lang w:val="kk-KZ"/>
        </w:rPr>
      </w:pPr>
      <w:r>
        <w:rPr>
          <w:b/>
          <w:sz w:val="28"/>
          <w:szCs w:val="28"/>
          <w:lang w:val="kk-KZ"/>
        </w:rPr>
        <w:t>Ғылыми жетекшісі</w:t>
      </w:r>
    </w:p>
    <w:p w:rsidR="00196B40" w:rsidRPr="00040BA1" w:rsidRDefault="00196B40" w:rsidP="00924ACF">
      <w:pPr>
        <w:shd w:val="clear" w:color="auto" w:fill="FFFFFF"/>
        <w:jc w:val="right"/>
        <w:rPr>
          <w:sz w:val="28"/>
          <w:szCs w:val="28"/>
          <w:lang w:val="kk-KZ"/>
        </w:rPr>
      </w:pPr>
      <w:r w:rsidRPr="00040BA1">
        <w:rPr>
          <w:sz w:val="28"/>
          <w:szCs w:val="28"/>
          <w:lang w:val="kk-KZ"/>
        </w:rPr>
        <w:t>қауымдастырылған профессор Абыканова Бакытгуль Толыбековна.</w:t>
      </w:r>
    </w:p>
    <w:p w:rsidR="00196B40" w:rsidRPr="00040BA1" w:rsidRDefault="00196B40" w:rsidP="001B3462">
      <w:pPr>
        <w:shd w:val="clear" w:color="auto" w:fill="FFFFFF"/>
        <w:jc w:val="center"/>
        <w:rPr>
          <w:sz w:val="28"/>
          <w:szCs w:val="28"/>
          <w:lang w:val="kk-KZ"/>
        </w:rPr>
      </w:pPr>
    </w:p>
    <w:sectPr w:rsidR="00196B40" w:rsidRPr="00040BA1" w:rsidSect="00F342A7">
      <w:headerReference w:type="even" r:id="rId88"/>
      <w:headerReference w:type="default" r:id="rId89"/>
      <w:footerReference w:type="even" r:id="rId90"/>
      <w:footerReference w:type="default" r:id="rId91"/>
      <w:headerReference w:type="first" r:id="rId92"/>
      <w:footerReference w:type="first" r:id="rId93"/>
      <w:pgSz w:w="11906" w:h="16838"/>
      <w:pgMar w:top="1134" w:right="851" w:bottom="1134" w:left="1470" w:header="708" w:footer="708" w:gutter="0"/>
      <w:cols w:space="72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6B40" w:rsidRDefault="00196B40" w:rsidP="00BA1858">
      <w:r>
        <w:separator/>
      </w:r>
    </w:p>
  </w:endnote>
  <w:endnote w:type="continuationSeparator" w:id="1">
    <w:p w:rsidR="00196B40" w:rsidRDefault="00196B40" w:rsidP="00BA18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imes New Roman KK EK">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SimSun">
    <w:altName w:val="??Ё¬?"/>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40" w:rsidRDefault="00196B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40" w:rsidRDefault="00196B4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40" w:rsidRDefault="00196B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6B40" w:rsidRDefault="00196B40" w:rsidP="00BA1858">
      <w:r>
        <w:separator/>
      </w:r>
    </w:p>
  </w:footnote>
  <w:footnote w:type="continuationSeparator" w:id="1">
    <w:p w:rsidR="00196B40" w:rsidRDefault="00196B40" w:rsidP="00BA18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40" w:rsidRDefault="00196B4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40" w:rsidRDefault="00196B4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40" w:rsidRDefault="00196B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643"/>
        </w:tabs>
        <w:ind w:left="643" w:hanging="360"/>
      </w:pPr>
      <w:rPr>
        <w:rFonts w:ascii="Symbol" w:hAnsi="Symbol"/>
      </w:rPr>
    </w:lvl>
  </w:abstractNum>
  <w:abstractNum w:abstractNumId="2">
    <w:nsid w:val="00000003"/>
    <w:multiLevelType w:val="multilevel"/>
    <w:tmpl w:val="00000003"/>
    <w:name w:val="WW8Num3"/>
    <w:lvl w:ilvl="0">
      <w:start w:val="2"/>
      <w:numFmt w:val="decimal"/>
      <w:lvlText w:val="%1."/>
      <w:lvlJc w:val="left"/>
      <w:pPr>
        <w:tabs>
          <w:tab w:val="num" w:pos="1875"/>
        </w:tabs>
        <w:ind w:left="1875" w:hanging="435"/>
      </w:pPr>
      <w:rPr>
        <w:rFonts w:ascii="Symbol" w:hAnsi="Symbol" w:cs="Symbol" w:hint="default"/>
        <w:sz w:val="20"/>
      </w:rPr>
    </w:lvl>
    <w:lvl w:ilvl="1">
      <w:start w:val="1"/>
      <w:numFmt w:val="decimal"/>
      <w:lvlText w:val="%1.%2."/>
      <w:lvlJc w:val="left"/>
      <w:pPr>
        <w:tabs>
          <w:tab w:val="num" w:pos="1620"/>
        </w:tabs>
        <w:ind w:left="1620" w:hanging="720"/>
      </w:pPr>
      <w:rPr>
        <w:rFonts w:ascii="Symbol" w:hAnsi="Symbol" w:cs="Symbol" w:hint="default"/>
        <w:sz w:val="20"/>
      </w:rPr>
    </w:lvl>
    <w:lvl w:ilvl="2">
      <w:start w:val="1"/>
      <w:numFmt w:val="decimal"/>
      <w:lvlText w:val="%1.%2.%3."/>
      <w:lvlJc w:val="left"/>
      <w:pPr>
        <w:tabs>
          <w:tab w:val="num" w:pos="1620"/>
        </w:tabs>
        <w:ind w:left="1620" w:hanging="720"/>
      </w:pPr>
      <w:rPr>
        <w:rFonts w:ascii="Symbol" w:hAnsi="Symbol" w:cs="Symbol" w:hint="default"/>
        <w:sz w:val="20"/>
      </w:rPr>
    </w:lvl>
    <w:lvl w:ilvl="3">
      <w:start w:val="1"/>
      <w:numFmt w:val="decimal"/>
      <w:lvlText w:val="%1.%2.%3.%4."/>
      <w:lvlJc w:val="left"/>
      <w:pPr>
        <w:tabs>
          <w:tab w:val="num" w:pos="1980"/>
        </w:tabs>
        <w:ind w:left="1980" w:hanging="1080"/>
      </w:pPr>
      <w:rPr>
        <w:rFonts w:ascii="Symbol" w:hAnsi="Symbol" w:cs="Symbol" w:hint="default"/>
        <w:sz w:val="20"/>
      </w:rPr>
    </w:lvl>
    <w:lvl w:ilvl="4">
      <w:start w:val="1"/>
      <w:numFmt w:val="decimal"/>
      <w:lvlText w:val="%1.%2.%3.%4.%5."/>
      <w:lvlJc w:val="left"/>
      <w:pPr>
        <w:tabs>
          <w:tab w:val="num" w:pos="1980"/>
        </w:tabs>
        <w:ind w:left="1980" w:hanging="1080"/>
      </w:pPr>
      <w:rPr>
        <w:rFonts w:ascii="Symbol" w:hAnsi="Symbol" w:cs="Symbol" w:hint="default"/>
        <w:sz w:val="20"/>
      </w:rPr>
    </w:lvl>
    <w:lvl w:ilvl="5">
      <w:start w:val="1"/>
      <w:numFmt w:val="decimal"/>
      <w:lvlText w:val="%1.%2.%3.%4.%5.%6."/>
      <w:lvlJc w:val="left"/>
      <w:pPr>
        <w:tabs>
          <w:tab w:val="num" w:pos="2340"/>
        </w:tabs>
        <w:ind w:left="2340" w:hanging="1440"/>
      </w:pPr>
      <w:rPr>
        <w:rFonts w:ascii="Symbol" w:hAnsi="Symbol" w:cs="Symbol" w:hint="default"/>
        <w:sz w:val="20"/>
      </w:rPr>
    </w:lvl>
    <w:lvl w:ilvl="6">
      <w:start w:val="1"/>
      <w:numFmt w:val="decimal"/>
      <w:lvlText w:val="%1.%2.%3.%4.%5.%6.%7."/>
      <w:lvlJc w:val="left"/>
      <w:pPr>
        <w:tabs>
          <w:tab w:val="num" w:pos="2700"/>
        </w:tabs>
        <w:ind w:left="2700" w:hanging="1800"/>
      </w:pPr>
      <w:rPr>
        <w:rFonts w:ascii="Symbol" w:hAnsi="Symbol" w:cs="Symbol" w:hint="default"/>
        <w:sz w:val="20"/>
      </w:rPr>
    </w:lvl>
    <w:lvl w:ilvl="7">
      <w:start w:val="1"/>
      <w:numFmt w:val="decimal"/>
      <w:lvlText w:val="%1.%2.%3.%4.%5.%6.%7.%8."/>
      <w:lvlJc w:val="left"/>
      <w:pPr>
        <w:tabs>
          <w:tab w:val="num" w:pos="2700"/>
        </w:tabs>
        <w:ind w:left="2700" w:hanging="1800"/>
      </w:pPr>
      <w:rPr>
        <w:rFonts w:ascii="Symbol" w:hAnsi="Symbol" w:cs="Symbol" w:hint="default"/>
        <w:sz w:val="20"/>
      </w:rPr>
    </w:lvl>
    <w:lvl w:ilvl="8">
      <w:start w:val="1"/>
      <w:numFmt w:val="decimal"/>
      <w:lvlText w:val="%1.%2.%3.%4.%5.%6.%7.%8.%9."/>
      <w:lvlJc w:val="left"/>
      <w:pPr>
        <w:tabs>
          <w:tab w:val="num" w:pos="3060"/>
        </w:tabs>
        <w:ind w:left="3060" w:hanging="2160"/>
      </w:pPr>
      <w:rPr>
        <w:rFonts w:ascii="Symbol" w:hAnsi="Symbol" w:cs="Symbol" w:hint="default"/>
        <w:sz w:val="20"/>
      </w:rPr>
    </w:lvl>
  </w:abstractNum>
  <w:abstractNum w:abstractNumId="3">
    <w:nsid w:val="00000004"/>
    <w:multiLevelType w:val="singleLevel"/>
    <w:tmpl w:val="00000004"/>
    <w:name w:val="WW8Num4"/>
    <w:lvl w:ilvl="0">
      <w:start w:val="1"/>
      <w:numFmt w:val="lowerLetter"/>
      <w:lvlText w:val="%1)"/>
      <w:lvlJc w:val="left"/>
      <w:pPr>
        <w:tabs>
          <w:tab w:val="num" w:pos="720"/>
        </w:tabs>
        <w:ind w:left="720" w:hanging="360"/>
      </w:pPr>
      <w:rPr>
        <w:rFonts w:ascii="Times New Roman" w:hAnsi="Times New Roman" w:cs="Times New Roman" w:hint="default"/>
        <w:sz w:val="28"/>
        <w:szCs w:val="28"/>
      </w:rPr>
    </w:lvl>
  </w:abstractNum>
  <w:abstractNum w:abstractNumId="4">
    <w:nsid w:val="00000005"/>
    <w:multiLevelType w:val="multilevel"/>
    <w:tmpl w:val="00000005"/>
    <w:name w:val="WW8Num5"/>
    <w:lvl w:ilvl="0">
      <w:start w:val="100"/>
      <w:numFmt w:val="lowerRoman"/>
      <w:lvlText w:val="%1)"/>
      <w:lvlJc w:val="left"/>
      <w:pPr>
        <w:tabs>
          <w:tab w:val="num" w:pos="720"/>
        </w:tabs>
        <w:ind w:left="720" w:hanging="360"/>
      </w:pPr>
      <w:rPr>
        <w:rFonts w:cs="Times New Roman" w:hint="default"/>
        <w:color w:val="800000"/>
        <w:sz w:val="28"/>
        <w:szCs w:val="28"/>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16A32AEA"/>
    <w:multiLevelType w:val="hybridMultilevel"/>
    <w:tmpl w:val="D22675F4"/>
    <w:lvl w:ilvl="0" w:tplc="25964D2A">
      <w:start w:val="4"/>
      <w:numFmt w:val="decimal"/>
      <w:lvlText w:val="%1."/>
      <w:lvlJc w:val="left"/>
      <w:pPr>
        <w:ind w:left="1068" w:hanging="360"/>
      </w:pPr>
      <w:rPr>
        <w:rFonts w:cs="Times New Roman" w:hint="default"/>
        <w:sz w:val="2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38E559A7"/>
    <w:multiLevelType w:val="hybridMultilevel"/>
    <w:tmpl w:val="5492BA3A"/>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DAE6221"/>
    <w:multiLevelType w:val="hybridMultilevel"/>
    <w:tmpl w:val="493ACA40"/>
    <w:lvl w:ilvl="0" w:tplc="B4EC5B5E">
      <w:start w:val="1"/>
      <w:numFmt w:val="decimal"/>
      <w:lvlText w:val="%1."/>
      <w:lvlJc w:val="left"/>
      <w:pPr>
        <w:ind w:left="720" w:hanging="360"/>
      </w:pPr>
      <w:rPr>
        <w:rFonts w:cs="Times New Roman" w:hint="default"/>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F6B009C"/>
    <w:multiLevelType w:val="hybridMultilevel"/>
    <w:tmpl w:val="985EFA62"/>
    <w:lvl w:ilvl="0" w:tplc="FE76A842">
      <w:start w:val="3"/>
      <w:numFmt w:val="upperLetter"/>
      <w:lvlText w:val="%1)"/>
      <w:lvlJc w:val="left"/>
      <w:pPr>
        <w:ind w:left="1260" w:hanging="360"/>
      </w:pPr>
      <w:rPr>
        <w:rFonts w:cs="Times New Roman" w:hint="default"/>
        <w:i/>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8"/>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204B"/>
    <w:rsid w:val="00007FAF"/>
    <w:rsid w:val="000201E2"/>
    <w:rsid w:val="00031E0B"/>
    <w:rsid w:val="00040BA1"/>
    <w:rsid w:val="00076221"/>
    <w:rsid w:val="00090A51"/>
    <w:rsid w:val="000A5EAA"/>
    <w:rsid w:val="000A7842"/>
    <w:rsid w:val="00113DF0"/>
    <w:rsid w:val="00171FD3"/>
    <w:rsid w:val="00173C9E"/>
    <w:rsid w:val="00196B40"/>
    <w:rsid w:val="001A44CA"/>
    <w:rsid w:val="001B3462"/>
    <w:rsid w:val="001B5685"/>
    <w:rsid w:val="001B5BDA"/>
    <w:rsid w:val="001D0B1F"/>
    <w:rsid w:val="001E115E"/>
    <w:rsid w:val="001E7E3F"/>
    <w:rsid w:val="00212242"/>
    <w:rsid w:val="00220567"/>
    <w:rsid w:val="00243809"/>
    <w:rsid w:val="0027682C"/>
    <w:rsid w:val="00286818"/>
    <w:rsid w:val="0029204B"/>
    <w:rsid w:val="002A1771"/>
    <w:rsid w:val="002D3628"/>
    <w:rsid w:val="00305F8E"/>
    <w:rsid w:val="0032644E"/>
    <w:rsid w:val="003752C0"/>
    <w:rsid w:val="003E2535"/>
    <w:rsid w:val="0043191B"/>
    <w:rsid w:val="00440828"/>
    <w:rsid w:val="00466195"/>
    <w:rsid w:val="004741AB"/>
    <w:rsid w:val="00477B51"/>
    <w:rsid w:val="004C01E8"/>
    <w:rsid w:val="004C1C46"/>
    <w:rsid w:val="004E4A14"/>
    <w:rsid w:val="004E7190"/>
    <w:rsid w:val="00501F44"/>
    <w:rsid w:val="005423FD"/>
    <w:rsid w:val="00542E36"/>
    <w:rsid w:val="00580CB2"/>
    <w:rsid w:val="005A3BC7"/>
    <w:rsid w:val="005D4552"/>
    <w:rsid w:val="005F478C"/>
    <w:rsid w:val="0060067E"/>
    <w:rsid w:val="00644FB4"/>
    <w:rsid w:val="00646AD6"/>
    <w:rsid w:val="00653B4E"/>
    <w:rsid w:val="00654067"/>
    <w:rsid w:val="006A53C3"/>
    <w:rsid w:val="006C1078"/>
    <w:rsid w:val="007148F3"/>
    <w:rsid w:val="0074426E"/>
    <w:rsid w:val="00747F26"/>
    <w:rsid w:val="007B2FCC"/>
    <w:rsid w:val="007D7360"/>
    <w:rsid w:val="007E29E0"/>
    <w:rsid w:val="007E33E7"/>
    <w:rsid w:val="007F1EF3"/>
    <w:rsid w:val="007F3EBE"/>
    <w:rsid w:val="00885030"/>
    <w:rsid w:val="008C326C"/>
    <w:rsid w:val="00924ACF"/>
    <w:rsid w:val="009A03D9"/>
    <w:rsid w:val="009A2927"/>
    <w:rsid w:val="00A14663"/>
    <w:rsid w:val="00A76A24"/>
    <w:rsid w:val="00B0746C"/>
    <w:rsid w:val="00B12D58"/>
    <w:rsid w:val="00B57C63"/>
    <w:rsid w:val="00BA1858"/>
    <w:rsid w:val="00BA675F"/>
    <w:rsid w:val="00BB5352"/>
    <w:rsid w:val="00BF0681"/>
    <w:rsid w:val="00C46265"/>
    <w:rsid w:val="00CA4B19"/>
    <w:rsid w:val="00CA540A"/>
    <w:rsid w:val="00CD108C"/>
    <w:rsid w:val="00D112A3"/>
    <w:rsid w:val="00D5413A"/>
    <w:rsid w:val="00D56565"/>
    <w:rsid w:val="00D86367"/>
    <w:rsid w:val="00DB61E5"/>
    <w:rsid w:val="00DB6C10"/>
    <w:rsid w:val="00DF2F86"/>
    <w:rsid w:val="00E45889"/>
    <w:rsid w:val="00E554B0"/>
    <w:rsid w:val="00E926E7"/>
    <w:rsid w:val="00EA38A9"/>
    <w:rsid w:val="00F12079"/>
    <w:rsid w:val="00F221A2"/>
    <w:rsid w:val="00F342A7"/>
    <w:rsid w:val="00F3741F"/>
    <w:rsid w:val="00F4008F"/>
    <w:rsid w:val="00F50E35"/>
    <w:rsid w:val="00F513E5"/>
    <w:rsid w:val="00F5223C"/>
    <w:rsid w:val="00F53A18"/>
    <w:rsid w:val="00F65573"/>
    <w:rsid w:val="00F927EA"/>
    <w:rsid w:val="00F94CB7"/>
    <w:rsid w:val="00FA42E4"/>
    <w:rsid w:val="00FB09C6"/>
    <w:rsid w:val="00FC7B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2A7"/>
    <w:pPr>
      <w:suppressAutoHyphens/>
    </w:pPr>
    <w:rPr>
      <w:sz w:val="20"/>
      <w:szCs w:val="20"/>
      <w:lang w:val="ru-RU" w:eastAsia="ar-SA"/>
    </w:rPr>
  </w:style>
  <w:style w:type="paragraph" w:styleId="Heading1">
    <w:name w:val="heading 1"/>
    <w:basedOn w:val="Normal"/>
    <w:next w:val="Normal"/>
    <w:link w:val="Heading1Char"/>
    <w:uiPriority w:val="99"/>
    <w:qFormat/>
    <w:rsid w:val="00F342A7"/>
    <w:pPr>
      <w:keepNext/>
      <w:tabs>
        <w:tab w:val="num" w:pos="0"/>
      </w:tabs>
      <w:spacing w:line="360" w:lineRule="auto"/>
      <w:ind w:firstLine="567"/>
      <w:jc w:val="both"/>
      <w:outlineLvl w:val="0"/>
    </w:pPr>
    <w:rPr>
      <w:sz w:val="28"/>
      <w:lang w:val="uk-UA"/>
    </w:rPr>
  </w:style>
  <w:style w:type="paragraph" w:styleId="Heading3">
    <w:name w:val="heading 3"/>
    <w:basedOn w:val="Normal"/>
    <w:next w:val="BodyText"/>
    <w:link w:val="Heading3Char"/>
    <w:uiPriority w:val="99"/>
    <w:qFormat/>
    <w:rsid w:val="00F342A7"/>
    <w:pPr>
      <w:tabs>
        <w:tab w:val="num" w:pos="0"/>
      </w:tabs>
      <w:spacing w:before="280" w:after="280"/>
      <w:ind w:left="720" w:hanging="720"/>
      <w:outlineLvl w:val="2"/>
    </w:pPr>
    <w:rPr>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39E2"/>
    <w:rPr>
      <w:rFonts w:asciiTheme="majorHAnsi" w:eastAsiaTheme="majorEastAsia" w:hAnsiTheme="majorHAnsi" w:cstheme="majorBidi"/>
      <w:b/>
      <w:bCs/>
      <w:kern w:val="32"/>
      <w:sz w:val="32"/>
      <w:szCs w:val="32"/>
      <w:lang w:val="ru-RU" w:eastAsia="ar-SA"/>
    </w:rPr>
  </w:style>
  <w:style w:type="character" w:customStyle="1" w:styleId="Heading3Char">
    <w:name w:val="Heading 3 Char"/>
    <w:basedOn w:val="DefaultParagraphFont"/>
    <w:link w:val="Heading3"/>
    <w:uiPriority w:val="9"/>
    <w:semiHidden/>
    <w:rsid w:val="007139E2"/>
    <w:rPr>
      <w:rFonts w:asciiTheme="majorHAnsi" w:eastAsiaTheme="majorEastAsia" w:hAnsiTheme="majorHAnsi" w:cstheme="majorBidi"/>
      <w:b/>
      <w:bCs/>
      <w:sz w:val="26"/>
      <w:szCs w:val="26"/>
      <w:lang w:val="ru-RU" w:eastAsia="ar-SA"/>
    </w:rPr>
  </w:style>
  <w:style w:type="character" w:customStyle="1" w:styleId="WW8Num1z0">
    <w:name w:val="WW8Num1z0"/>
    <w:uiPriority w:val="99"/>
    <w:rsid w:val="00F342A7"/>
    <w:rPr>
      <w:rFonts w:ascii="Symbol" w:hAnsi="Symbol"/>
    </w:rPr>
  </w:style>
  <w:style w:type="character" w:customStyle="1" w:styleId="WW8Num1z1">
    <w:name w:val="WW8Num1z1"/>
    <w:uiPriority w:val="99"/>
    <w:rsid w:val="00F342A7"/>
  </w:style>
  <w:style w:type="character" w:customStyle="1" w:styleId="WW8Num1z2">
    <w:name w:val="WW8Num1z2"/>
    <w:uiPriority w:val="99"/>
    <w:rsid w:val="00F342A7"/>
  </w:style>
  <w:style w:type="character" w:customStyle="1" w:styleId="WW8Num1z3">
    <w:name w:val="WW8Num1z3"/>
    <w:uiPriority w:val="99"/>
    <w:rsid w:val="00F342A7"/>
  </w:style>
  <w:style w:type="character" w:customStyle="1" w:styleId="WW8Num1z4">
    <w:name w:val="WW8Num1z4"/>
    <w:uiPriority w:val="99"/>
    <w:rsid w:val="00F342A7"/>
  </w:style>
  <w:style w:type="character" w:customStyle="1" w:styleId="WW8Num1z5">
    <w:name w:val="WW8Num1z5"/>
    <w:uiPriority w:val="99"/>
    <w:rsid w:val="00F342A7"/>
  </w:style>
  <w:style w:type="character" w:customStyle="1" w:styleId="WW8Num1z6">
    <w:name w:val="WW8Num1z6"/>
    <w:uiPriority w:val="99"/>
    <w:rsid w:val="00F342A7"/>
  </w:style>
  <w:style w:type="character" w:customStyle="1" w:styleId="WW8Num1z7">
    <w:name w:val="WW8Num1z7"/>
    <w:uiPriority w:val="99"/>
    <w:rsid w:val="00F342A7"/>
  </w:style>
  <w:style w:type="character" w:customStyle="1" w:styleId="WW8Num1z8">
    <w:name w:val="WW8Num1z8"/>
    <w:uiPriority w:val="99"/>
    <w:rsid w:val="00F342A7"/>
  </w:style>
  <w:style w:type="character" w:customStyle="1" w:styleId="WW8Num2z0">
    <w:name w:val="WW8Num2z0"/>
    <w:uiPriority w:val="99"/>
    <w:rsid w:val="00F342A7"/>
  </w:style>
  <w:style w:type="character" w:customStyle="1" w:styleId="WW8Num3z0">
    <w:name w:val="WW8Num3z0"/>
    <w:uiPriority w:val="99"/>
    <w:rsid w:val="00F342A7"/>
    <w:rPr>
      <w:rFonts w:ascii="Symbol" w:hAnsi="Symbol"/>
      <w:sz w:val="20"/>
      <w:lang w:val="kk-KZ"/>
    </w:rPr>
  </w:style>
  <w:style w:type="character" w:customStyle="1" w:styleId="WW8Num4z0">
    <w:name w:val="WW8Num4z0"/>
    <w:uiPriority w:val="99"/>
    <w:rsid w:val="00F342A7"/>
    <w:rPr>
      <w:rFonts w:ascii="Times New Roman" w:hAnsi="Times New Roman"/>
      <w:sz w:val="28"/>
      <w:lang w:val="kk-KZ"/>
    </w:rPr>
  </w:style>
  <w:style w:type="character" w:customStyle="1" w:styleId="WW8Num5z0">
    <w:name w:val="WW8Num5z0"/>
    <w:uiPriority w:val="99"/>
    <w:rsid w:val="00F342A7"/>
    <w:rPr>
      <w:color w:val="800000"/>
      <w:sz w:val="28"/>
      <w:lang w:val="kk-KZ"/>
    </w:rPr>
  </w:style>
  <w:style w:type="character" w:customStyle="1" w:styleId="WW8Num5z1">
    <w:name w:val="WW8Num5z1"/>
    <w:uiPriority w:val="99"/>
    <w:rsid w:val="00F342A7"/>
  </w:style>
  <w:style w:type="character" w:customStyle="1" w:styleId="WW8Num5z2">
    <w:name w:val="WW8Num5z2"/>
    <w:uiPriority w:val="99"/>
    <w:rsid w:val="00F342A7"/>
  </w:style>
  <w:style w:type="character" w:customStyle="1" w:styleId="WW8Num5z3">
    <w:name w:val="WW8Num5z3"/>
    <w:uiPriority w:val="99"/>
    <w:rsid w:val="00F342A7"/>
  </w:style>
  <w:style w:type="character" w:customStyle="1" w:styleId="WW8Num5z4">
    <w:name w:val="WW8Num5z4"/>
    <w:uiPriority w:val="99"/>
    <w:rsid w:val="00F342A7"/>
  </w:style>
  <w:style w:type="character" w:customStyle="1" w:styleId="WW8Num5z5">
    <w:name w:val="WW8Num5z5"/>
    <w:uiPriority w:val="99"/>
    <w:rsid w:val="00F342A7"/>
  </w:style>
  <w:style w:type="character" w:customStyle="1" w:styleId="WW8Num5z6">
    <w:name w:val="WW8Num5z6"/>
    <w:uiPriority w:val="99"/>
    <w:rsid w:val="00F342A7"/>
  </w:style>
  <w:style w:type="character" w:customStyle="1" w:styleId="WW8Num5z7">
    <w:name w:val="WW8Num5z7"/>
    <w:uiPriority w:val="99"/>
    <w:rsid w:val="00F342A7"/>
  </w:style>
  <w:style w:type="character" w:customStyle="1" w:styleId="WW8Num5z8">
    <w:name w:val="WW8Num5z8"/>
    <w:uiPriority w:val="99"/>
    <w:rsid w:val="00F342A7"/>
  </w:style>
  <w:style w:type="character" w:customStyle="1" w:styleId="WW8Num3z1">
    <w:name w:val="WW8Num3z1"/>
    <w:uiPriority w:val="99"/>
    <w:rsid w:val="00F342A7"/>
    <w:rPr>
      <w:rFonts w:ascii="Courier New" w:hAnsi="Courier New"/>
      <w:sz w:val="20"/>
    </w:rPr>
  </w:style>
  <w:style w:type="character" w:customStyle="1" w:styleId="WW8Num3z2">
    <w:name w:val="WW8Num3z2"/>
    <w:uiPriority w:val="99"/>
    <w:rsid w:val="00F342A7"/>
    <w:rPr>
      <w:rFonts w:ascii="Wingdings" w:hAnsi="Wingdings"/>
      <w:sz w:val="20"/>
    </w:rPr>
  </w:style>
  <w:style w:type="character" w:customStyle="1" w:styleId="WW8Num6z0">
    <w:name w:val="WW8Num6z0"/>
    <w:uiPriority w:val="99"/>
    <w:rsid w:val="00F342A7"/>
  </w:style>
  <w:style w:type="character" w:customStyle="1" w:styleId="WW8Num6z1">
    <w:name w:val="WW8Num6z1"/>
    <w:uiPriority w:val="99"/>
    <w:rsid w:val="00F342A7"/>
  </w:style>
  <w:style w:type="character" w:customStyle="1" w:styleId="WW8Num6z2">
    <w:name w:val="WW8Num6z2"/>
    <w:uiPriority w:val="99"/>
    <w:rsid w:val="00F342A7"/>
  </w:style>
  <w:style w:type="character" w:customStyle="1" w:styleId="WW8Num6z3">
    <w:name w:val="WW8Num6z3"/>
    <w:uiPriority w:val="99"/>
    <w:rsid w:val="00F342A7"/>
  </w:style>
  <w:style w:type="character" w:customStyle="1" w:styleId="WW8Num6z4">
    <w:name w:val="WW8Num6z4"/>
    <w:uiPriority w:val="99"/>
    <w:rsid w:val="00F342A7"/>
  </w:style>
  <w:style w:type="character" w:customStyle="1" w:styleId="WW8Num6z5">
    <w:name w:val="WW8Num6z5"/>
    <w:uiPriority w:val="99"/>
    <w:rsid w:val="00F342A7"/>
  </w:style>
  <w:style w:type="character" w:customStyle="1" w:styleId="WW8Num6z6">
    <w:name w:val="WW8Num6z6"/>
    <w:uiPriority w:val="99"/>
    <w:rsid w:val="00F342A7"/>
  </w:style>
  <w:style w:type="character" w:customStyle="1" w:styleId="WW8Num6z7">
    <w:name w:val="WW8Num6z7"/>
    <w:uiPriority w:val="99"/>
    <w:rsid w:val="00F342A7"/>
  </w:style>
  <w:style w:type="character" w:customStyle="1" w:styleId="WW8Num6z8">
    <w:name w:val="WW8Num6z8"/>
    <w:uiPriority w:val="99"/>
    <w:rsid w:val="00F342A7"/>
  </w:style>
  <w:style w:type="character" w:customStyle="1" w:styleId="WW8Num7z0">
    <w:name w:val="WW8Num7z0"/>
    <w:uiPriority w:val="99"/>
    <w:rsid w:val="00F342A7"/>
  </w:style>
  <w:style w:type="character" w:customStyle="1" w:styleId="WW8Num7z1">
    <w:name w:val="WW8Num7z1"/>
    <w:uiPriority w:val="99"/>
    <w:rsid w:val="00F342A7"/>
  </w:style>
  <w:style w:type="character" w:customStyle="1" w:styleId="WW8Num7z2">
    <w:name w:val="WW8Num7z2"/>
    <w:uiPriority w:val="99"/>
    <w:rsid w:val="00F342A7"/>
  </w:style>
  <w:style w:type="character" w:customStyle="1" w:styleId="WW8Num7z3">
    <w:name w:val="WW8Num7z3"/>
    <w:uiPriority w:val="99"/>
    <w:rsid w:val="00F342A7"/>
  </w:style>
  <w:style w:type="character" w:customStyle="1" w:styleId="WW8Num7z4">
    <w:name w:val="WW8Num7z4"/>
    <w:uiPriority w:val="99"/>
    <w:rsid w:val="00F342A7"/>
  </w:style>
  <w:style w:type="character" w:customStyle="1" w:styleId="WW8Num7z5">
    <w:name w:val="WW8Num7z5"/>
    <w:uiPriority w:val="99"/>
    <w:rsid w:val="00F342A7"/>
  </w:style>
  <w:style w:type="character" w:customStyle="1" w:styleId="WW8Num7z6">
    <w:name w:val="WW8Num7z6"/>
    <w:uiPriority w:val="99"/>
    <w:rsid w:val="00F342A7"/>
  </w:style>
  <w:style w:type="character" w:customStyle="1" w:styleId="WW8Num7z7">
    <w:name w:val="WW8Num7z7"/>
    <w:uiPriority w:val="99"/>
    <w:rsid w:val="00F342A7"/>
  </w:style>
  <w:style w:type="character" w:customStyle="1" w:styleId="WW8Num7z8">
    <w:name w:val="WW8Num7z8"/>
    <w:uiPriority w:val="99"/>
    <w:rsid w:val="00F342A7"/>
  </w:style>
  <w:style w:type="character" w:customStyle="1" w:styleId="WW8Num8z0">
    <w:name w:val="WW8Num8z0"/>
    <w:uiPriority w:val="99"/>
    <w:rsid w:val="00F342A7"/>
    <w:rPr>
      <w:rFonts w:ascii="Symbol" w:hAnsi="Symbol"/>
      <w:sz w:val="20"/>
    </w:rPr>
  </w:style>
  <w:style w:type="character" w:customStyle="1" w:styleId="WW8Num8z1">
    <w:name w:val="WW8Num8z1"/>
    <w:uiPriority w:val="99"/>
    <w:rsid w:val="00F342A7"/>
    <w:rPr>
      <w:rFonts w:ascii="Courier New" w:hAnsi="Courier New"/>
      <w:sz w:val="20"/>
    </w:rPr>
  </w:style>
  <w:style w:type="character" w:customStyle="1" w:styleId="WW8Num8z2">
    <w:name w:val="WW8Num8z2"/>
    <w:uiPriority w:val="99"/>
    <w:rsid w:val="00F342A7"/>
    <w:rPr>
      <w:rFonts w:ascii="Wingdings" w:hAnsi="Wingdings"/>
      <w:sz w:val="20"/>
    </w:rPr>
  </w:style>
  <w:style w:type="character" w:customStyle="1" w:styleId="WW8Num9z0">
    <w:name w:val="WW8Num9z0"/>
    <w:uiPriority w:val="99"/>
    <w:rsid w:val="00F342A7"/>
  </w:style>
  <w:style w:type="character" w:customStyle="1" w:styleId="WW8Num9z1">
    <w:name w:val="WW8Num9z1"/>
    <w:uiPriority w:val="99"/>
    <w:rsid w:val="00F342A7"/>
  </w:style>
  <w:style w:type="character" w:customStyle="1" w:styleId="WW8Num9z2">
    <w:name w:val="WW8Num9z2"/>
    <w:uiPriority w:val="99"/>
    <w:rsid w:val="00F342A7"/>
  </w:style>
  <w:style w:type="character" w:customStyle="1" w:styleId="WW8Num9z3">
    <w:name w:val="WW8Num9z3"/>
    <w:uiPriority w:val="99"/>
    <w:rsid w:val="00F342A7"/>
  </w:style>
  <w:style w:type="character" w:customStyle="1" w:styleId="WW8Num9z4">
    <w:name w:val="WW8Num9z4"/>
    <w:uiPriority w:val="99"/>
    <w:rsid w:val="00F342A7"/>
  </w:style>
  <w:style w:type="character" w:customStyle="1" w:styleId="WW8Num9z5">
    <w:name w:val="WW8Num9z5"/>
    <w:uiPriority w:val="99"/>
    <w:rsid w:val="00F342A7"/>
  </w:style>
  <w:style w:type="character" w:customStyle="1" w:styleId="WW8Num9z6">
    <w:name w:val="WW8Num9z6"/>
    <w:uiPriority w:val="99"/>
    <w:rsid w:val="00F342A7"/>
  </w:style>
  <w:style w:type="character" w:customStyle="1" w:styleId="WW8Num9z7">
    <w:name w:val="WW8Num9z7"/>
    <w:uiPriority w:val="99"/>
    <w:rsid w:val="00F342A7"/>
  </w:style>
  <w:style w:type="character" w:customStyle="1" w:styleId="WW8Num9z8">
    <w:name w:val="WW8Num9z8"/>
    <w:uiPriority w:val="99"/>
    <w:rsid w:val="00F342A7"/>
  </w:style>
  <w:style w:type="character" w:customStyle="1" w:styleId="WW8Num10z0">
    <w:name w:val="WW8Num10z0"/>
    <w:uiPriority w:val="99"/>
    <w:rsid w:val="00F342A7"/>
    <w:rPr>
      <w:sz w:val="28"/>
      <w:lang w:val="kk-KZ"/>
    </w:rPr>
  </w:style>
  <w:style w:type="character" w:customStyle="1" w:styleId="WW8Num10z1">
    <w:name w:val="WW8Num10z1"/>
    <w:uiPriority w:val="99"/>
    <w:rsid w:val="00F342A7"/>
  </w:style>
  <w:style w:type="character" w:customStyle="1" w:styleId="WW8Num10z2">
    <w:name w:val="WW8Num10z2"/>
    <w:uiPriority w:val="99"/>
    <w:rsid w:val="00F342A7"/>
  </w:style>
  <w:style w:type="character" w:customStyle="1" w:styleId="WW8Num10z3">
    <w:name w:val="WW8Num10z3"/>
    <w:uiPriority w:val="99"/>
    <w:rsid w:val="00F342A7"/>
  </w:style>
  <w:style w:type="character" w:customStyle="1" w:styleId="WW8Num10z4">
    <w:name w:val="WW8Num10z4"/>
    <w:uiPriority w:val="99"/>
    <w:rsid w:val="00F342A7"/>
  </w:style>
  <w:style w:type="character" w:customStyle="1" w:styleId="WW8Num10z5">
    <w:name w:val="WW8Num10z5"/>
    <w:uiPriority w:val="99"/>
    <w:rsid w:val="00F342A7"/>
  </w:style>
  <w:style w:type="character" w:customStyle="1" w:styleId="WW8Num10z6">
    <w:name w:val="WW8Num10z6"/>
    <w:uiPriority w:val="99"/>
    <w:rsid w:val="00F342A7"/>
  </w:style>
  <w:style w:type="character" w:customStyle="1" w:styleId="WW8Num10z7">
    <w:name w:val="WW8Num10z7"/>
    <w:uiPriority w:val="99"/>
    <w:rsid w:val="00F342A7"/>
  </w:style>
  <w:style w:type="character" w:customStyle="1" w:styleId="WW8Num10z8">
    <w:name w:val="WW8Num10z8"/>
    <w:uiPriority w:val="99"/>
    <w:rsid w:val="00F342A7"/>
  </w:style>
  <w:style w:type="character" w:customStyle="1" w:styleId="WW8Num11z0">
    <w:name w:val="WW8Num11z0"/>
    <w:uiPriority w:val="99"/>
    <w:rsid w:val="00F342A7"/>
  </w:style>
  <w:style w:type="character" w:customStyle="1" w:styleId="WW8Num11z1">
    <w:name w:val="WW8Num11z1"/>
    <w:uiPriority w:val="99"/>
    <w:rsid w:val="00F342A7"/>
  </w:style>
  <w:style w:type="character" w:customStyle="1" w:styleId="WW8Num11z2">
    <w:name w:val="WW8Num11z2"/>
    <w:uiPriority w:val="99"/>
    <w:rsid w:val="00F342A7"/>
  </w:style>
  <w:style w:type="character" w:customStyle="1" w:styleId="WW8Num11z3">
    <w:name w:val="WW8Num11z3"/>
    <w:uiPriority w:val="99"/>
    <w:rsid w:val="00F342A7"/>
  </w:style>
  <w:style w:type="character" w:customStyle="1" w:styleId="WW8Num11z4">
    <w:name w:val="WW8Num11z4"/>
    <w:uiPriority w:val="99"/>
    <w:rsid w:val="00F342A7"/>
  </w:style>
  <w:style w:type="character" w:customStyle="1" w:styleId="WW8Num11z5">
    <w:name w:val="WW8Num11z5"/>
    <w:uiPriority w:val="99"/>
    <w:rsid w:val="00F342A7"/>
  </w:style>
  <w:style w:type="character" w:customStyle="1" w:styleId="WW8Num11z6">
    <w:name w:val="WW8Num11z6"/>
    <w:uiPriority w:val="99"/>
    <w:rsid w:val="00F342A7"/>
  </w:style>
  <w:style w:type="character" w:customStyle="1" w:styleId="WW8Num11z7">
    <w:name w:val="WW8Num11z7"/>
    <w:uiPriority w:val="99"/>
    <w:rsid w:val="00F342A7"/>
  </w:style>
  <w:style w:type="character" w:customStyle="1" w:styleId="WW8Num11z8">
    <w:name w:val="WW8Num11z8"/>
    <w:uiPriority w:val="99"/>
    <w:rsid w:val="00F342A7"/>
  </w:style>
  <w:style w:type="character" w:customStyle="1" w:styleId="WW8Num12z0">
    <w:name w:val="WW8Num12z0"/>
    <w:uiPriority w:val="99"/>
    <w:rsid w:val="00F342A7"/>
  </w:style>
  <w:style w:type="character" w:customStyle="1" w:styleId="WW8Num12z1">
    <w:name w:val="WW8Num12z1"/>
    <w:uiPriority w:val="99"/>
    <w:rsid w:val="00F342A7"/>
  </w:style>
  <w:style w:type="character" w:customStyle="1" w:styleId="WW8Num12z2">
    <w:name w:val="WW8Num12z2"/>
    <w:uiPriority w:val="99"/>
    <w:rsid w:val="00F342A7"/>
  </w:style>
  <w:style w:type="character" w:customStyle="1" w:styleId="WW8Num12z3">
    <w:name w:val="WW8Num12z3"/>
    <w:uiPriority w:val="99"/>
    <w:rsid w:val="00F342A7"/>
  </w:style>
  <w:style w:type="character" w:customStyle="1" w:styleId="WW8Num12z4">
    <w:name w:val="WW8Num12z4"/>
    <w:uiPriority w:val="99"/>
    <w:rsid w:val="00F342A7"/>
  </w:style>
  <w:style w:type="character" w:customStyle="1" w:styleId="WW8Num12z5">
    <w:name w:val="WW8Num12z5"/>
    <w:uiPriority w:val="99"/>
    <w:rsid w:val="00F342A7"/>
  </w:style>
  <w:style w:type="character" w:customStyle="1" w:styleId="WW8Num12z6">
    <w:name w:val="WW8Num12z6"/>
    <w:uiPriority w:val="99"/>
    <w:rsid w:val="00F342A7"/>
  </w:style>
  <w:style w:type="character" w:customStyle="1" w:styleId="WW8Num12z7">
    <w:name w:val="WW8Num12z7"/>
    <w:uiPriority w:val="99"/>
    <w:rsid w:val="00F342A7"/>
  </w:style>
  <w:style w:type="character" w:customStyle="1" w:styleId="WW8Num12z8">
    <w:name w:val="WW8Num12z8"/>
    <w:uiPriority w:val="99"/>
    <w:rsid w:val="00F342A7"/>
  </w:style>
  <w:style w:type="character" w:customStyle="1" w:styleId="WW8Num13z0">
    <w:name w:val="WW8Num13z0"/>
    <w:uiPriority w:val="99"/>
    <w:rsid w:val="00F342A7"/>
  </w:style>
  <w:style w:type="character" w:customStyle="1" w:styleId="WW8Num13z1">
    <w:name w:val="WW8Num13z1"/>
    <w:uiPriority w:val="99"/>
    <w:rsid w:val="00F342A7"/>
  </w:style>
  <w:style w:type="character" w:customStyle="1" w:styleId="WW8Num13z2">
    <w:name w:val="WW8Num13z2"/>
    <w:uiPriority w:val="99"/>
    <w:rsid w:val="00F342A7"/>
  </w:style>
  <w:style w:type="character" w:customStyle="1" w:styleId="WW8Num13z3">
    <w:name w:val="WW8Num13z3"/>
    <w:uiPriority w:val="99"/>
    <w:rsid w:val="00F342A7"/>
  </w:style>
  <w:style w:type="character" w:customStyle="1" w:styleId="WW8Num13z4">
    <w:name w:val="WW8Num13z4"/>
    <w:uiPriority w:val="99"/>
    <w:rsid w:val="00F342A7"/>
  </w:style>
  <w:style w:type="character" w:customStyle="1" w:styleId="WW8Num13z5">
    <w:name w:val="WW8Num13z5"/>
    <w:uiPriority w:val="99"/>
    <w:rsid w:val="00F342A7"/>
  </w:style>
  <w:style w:type="character" w:customStyle="1" w:styleId="WW8Num13z6">
    <w:name w:val="WW8Num13z6"/>
    <w:uiPriority w:val="99"/>
    <w:rsid w:val="00F342A7"/>
  </w:style>
  <w:style w:type="character" w:customStyle="1" w:styleId="WW8Num13z7">
    <w:name w:val="WW8Num13z7"/>
    <w:uiPriority w:val="99"/>
    <w:rsid w:val="00F342A7"/>
  </w:style>
  <w:style w:type="character" w:customStyle="1" w:styleId="WW8Num13z8">
    <w:name w:val="WW8Num13z8"/>
    <w:uiPriority w:val="99"/>
    <w:rsid w:val="00F342A7"/>
  </w:style>
  <w:style w:type="character" w:customStyle="1" w:styleId="WW8Num14z0">
    <w:name w:val="WW8Num14z0"/>
    <w:uiPriority w:val="99"/>
    <w:rsid w:val="00F342A7"/>
    <w:rPr>
      <w:rFonts w:ascii="Times New Roman" w:hAnsi="Times New Roman"/>
    </w:rPr>
  </w:style>
  <w:style w:type="character" w:customStyle="1" w:styleId="WW8Num14z1">
    <w:name w:val="WW8Num14z1"/>
    <w:uiPriority w:val="99"/>
    <w:rsid w:val="00F342A7"/>
  </w:style>
  <w:style w:type="character" w:customStyle="1" w:styleId="WW8Num14z2">
    <w:name w:val="WW8Num14z2"/>
    <w:uiPriority w:val="99"/>
    <w:rsid w:val="00F342A7"/>
  </w:style>
  <w:style w:type="character" w:customStyle="1" w:styleId="WW8Num14z3">
    <w:name w:val="WW8Num14z3"/>
    <w:uiPriority w:val="99"/>
    <w:rsid w:val="00F342A7"/>
  </w:style>
  <w:style w:type="character" w:customStyle="1" w:styleId="WW8Num14z4">
    <w:name w:val="WW8Num14z4"/>
    <w:uiPriority w:val="99"/>
    <w:rsid w:val="00F342A7"/>
  </w:style>
  <w:style w:type="character" w:customStyle="1" w:styleId="WW8Num14z5">
    <w:name w:val="WW8Num14z5"/>
    <w:uiPriority w:val="99"/>
    <w:rsid w:val="00F342A7"/>
  </w:style>
  <w:style w:type="character" w:customStyle="1" w:styleId="WW8Num14z6">
    <w:name w:val="WW8Num14z6"/>
    <w:uiPriority w:val="99"/>
    <w:rsid w:val="00F342A7"/>
  </w:style>
  <w:style w:type="character" w:customStyle="1" w:styleId="WW8Num14z7">
    <w:name w:val="WW8Num14z7"/>
    <w:uiPriority w:val="99"/>
    <w:rsid w:val="00F342A7"/>
  </w:style>
  <w:style w:type="character" w:customStyle="1" w:styleId="WW8Num14z8">
    <w:name w:val="WW8Num14z8"/>
    <w:uiPriority w:val="99"/>
    <w:rsid w:val="00F342A7"/>
  </w:style>
  <w:style w:type="character" w:customStyle="1" w:styleId="WW8Num15z0">
    <w:name w:val="WW8Num15z0"/>
    <w:uiPriority w:val="99"/>
    <w:rsid w:val="00F342A7"/>
    <w:rPr>
      <w:sz w:val="28"/>
      <w:lang w:val="kk-KZ"/>
    </w:rPr>
  </w:style>
  <w:style w:type="character" w:customStyle="1" w:styleId="WW8Num15z1">
    <w:name w:val="WW8Num15z1"/>
    <w:uiPriority w:val="99"/>
    <w:rsid w:val="00F342A7"/>
  </w:style>
  <w:style w:type="character" w:customStyle="1" w:styleId="WW8Num15z2">
    <w:name w:val="WW8Num15z2"/>
    <w:uiPriority w:val="99"/>
    <w:rsid w:val="00F342A7"/>
  </w:style>
  <w:style w:type="character" w:customStyle="1" w:styleId="WW8Num15z3">
    <w:name w:val="WW8Num15z3"/>
    <w:uiPriority w:val="99"/>
    <w:rsid w:val="00F342A7"/>
  </w:style>
  <w:style w:type="character" w:customStyle="1" w:styleId="WW8Num15z4">
    <w:name w:val="WW8Num15z4"/>
    <w:uiPriority w:val="99"/>
    <w:rsid w:val="00F342A7"/>
  </w:style>
  <w:style w:type="character" w:customStyle="1" w:styleId="WW8Num15z5">
    <w:name w:val="WW8Num15z5"/>
    <w:uiPriority w:val="99"/>
    <w:rsid w:val="00F342A7"/>
  </w:style>
  <w:style w:type="character" w:customStyle="1" w:styleId="WW8Num15z6">
    <w:name w:val="WW8Num15z6"/>
    <w:uiPriority w:val="99"/>
    <w:rsid w:val="00F342A7"/>
  </w:style>
  <w:style w:type="character" w:customStyle="1" w:styleId="WW8Num15z7">
    <w:name w:val="WW8Num15z7"/>
    <w:uiPriority w:val="99"/>
    <w:rsid w:val="00F342A7"/>
  </w:style>
  <w:style w:type="character" w:customStyle="1" w:styleId="WW8Num15z8">
    <w:name w:val="WW8Num15z8"/>
    <w:uiPriority w:val="99"/>
    <w:rsid w:val="00F342A7"/>
  </w:style>
  <w:style w:type="character" w:customStyle="1" w:styleId="WW8Num16z0">
    <w:name w:val="WW8Num16z0"/>
    <w:uiPriority w:val="99"/>
    <w:rsid w:val="00F342A7"/>
  </w:style>
  <w:style w:type="character" w:customStyle="1" w:styleId="WW8Num16z1">
    <w:name w:val="WW8Num16z1"/>
    <w:uiPriority w:val="99"/>
    <w:rsid w:val="00F342A7"/>
  </w:style>
  <w:style w:type="character" w:customStyle="1" w:styleId="WW8Num16z2">
    <w:name w:val="WW8Num16z2"/>
    <w:uiPriority w:val="99"/>
    <w:rsid w:val="00F342A7"/>
  </w:style>
  <w:style w:type="character" w:customStyle="1" w:styleId="WW8Num16z3">
    <w:name w:val="WW8Num16z3"/>
    <w:uiPriority w:val="99"/>
    <w:rsid w:val="00F342A7"/>
  </w:style>
  <w:style w:type="character" w:customStyle="1" w:styleId="WW8Num16z4">
    <w:name w:val="WW8Num16z4"/>
    <w:uiPriority w:val="99"/>
    <w:rsid w:val="00F342A7"/>
  </w:style>
  <w:style w:type="character" w:customStyle="1" w:styleId="WW8Num16z5">
    <w:name w:val="WW8Num16z5"/>
    <w:uiPriority w:val="99"/>
    <w:rsid w:val="00F342A7"/>
  </w:style>
  <w:style w:type="character" w:customStyle="1" w:styleId="WW8Num16z6">
    <w:name w:val="WW8Num16z6"/>
    <w:uiPriority w:val="99"/>
    <w:rsid w:val="00F342A7"/>
  </w:style>
  <w:style w:type="character" w:customStyle="1" w:styleId="WW8Num16z7">
    <w:name w:val="WW8Num16z7"/>
    <w:uiPriority w:val="99"/>
    <w:rsid w:val="00F342A7"/>
  </w:style>
  <w:style w:type="character" w:customStyle="1" w:styleId="WW8Num16z8">
    <w:name w:val="WW8Num16z8"/>
    <w:uiPriority w:val="99"/>
    <w:rsid w:val="00F342A7"/>
  </w:style>
  <w:style w:type="character" w:customStyle="1" w:styleId="WW8Num17z0">
    <w:name w:val="WW8Num17z0"/>
    <w:uiPriority w:val="99"/>
    <w:rsid w:val="00F342A7"/>
  </w:style>
  <w:style w:type="character" w:customStyle="1" w:styleId="WW8Num17z1">
    <w:name w:val="WW8Num17z1"/>
    <w:uiPriority w:val="99"/>
    <w:rsid w:val="00F342A7"/>
  </w:style>
  <w:style w:type="character" w:customStyle="1" w:styleId="WW8Num17z2">
    <w:name w:val="WW8Num17z2"/>
    <w:uiPriority w:val="99"/>
    <w:rsid w:val="00F342A7"/>
  </w:style>
  <w:style w:type="character" w:customStyle="1" w:styleId="WW8Num17z3">
    <w:name w:val="WW8Num17z3"/>
    <w:uiPriority w:val="99"/>
    <w:rsid w:val="00F342A7"/>
  </w:style>
  <w:style w:type="character" w:customStyle="1" w:styleId="WW8Num17z4">
    <w:name w:val="WW8Num17z4"/>
    <w:uiPriority w:val="99"/>
    <w:rsid w:val="00F342A7"/>
  </w:style>
  <w:style w:type="character" w:customStyle="1" w:styleId="WW8Num17z5">
    <w:name w:val="WW8Num17z5"/>
    <w:uiPriority w:val="99"/>
    <w:rsid w:val="00F342A7"/>
  </w:style>
  <w:style w:type="character" w:customStyle="1" w:styleId="WW8Num17z6">
    <w:name w:val="WW8Num17z6"/>
    <w:uiPriority w:val="99"/>
    <w:rsid w:val="00F342A7"/>
  </w:style>
  <w:style w:type="character" w:customStyle="1" w:styleId="WW8Num17z7">
    <w:name w:val="WW8Num17z7"/>
    <w:uiPriority w:val="99"/>
    <w:rsid w:val="00F342A7"/>
  </w:style>
  <w:style w:type="character" w:customStyle="1" w:styleId="WW8Num17z8">
    <w:name w:val="WW8Num17z8"/>
    <w:uiPriority w:val="99"/>
    <w:rsid w:val="00F342A7"/>
  </w:style>
  <w:style w:type="character" w:customStyle="1" w:styleId="WW8Num18z0">
    <w:name w:val="WW8Num18z0"/>
    <w:uiPriority w:val="99"/>
    <w:rsid w:val="00F342A7"/>
  </w:style>
  <w:style w:type="character" w:customStyle="1" w:styleId="WW8Num18z1">
    <w:name w:val="WW8Num18z1"/>
    <w:uiPriority w:val="99"/>
    <w:rsid w:val="00F342A7"/>
  </w:style>
  <w:style w:type="character" w:customStyle="1" w:styleId="WW8Num18z2">
    <w:name w:val="WW8Num18z2"/>
    <w:uiPriority w:val="99"/>
    <w:rsid w:val="00F342A7"/>
  </w:style>
  <w:style w:type="character" w:customStyle="1" w:styleId="WW8Num18z3">
    <w:name w:val="WW8Num18z3"/>
    <w:uiPriority w:val="99"/>
    <w:rsid w:val="00F342A7"/>
  </w:style>
  <w:style w:type="character" w:customStyle="1" w:styleId="WW8Num18z4">
    <w:name w:val="WW8Num18z4"/>
    <w:uiPriority w:val="99"/>
    <w:rsid w:val="00F342A7"/>
  </w:style>
  <w:style w:type="character" w:customStyle="1" w:styleId="WW8Num18z5">
    <w:name w:val="WW8Num18z5"/>
    <w:uiPriority w:val="99"/>
    <w:rsid w:val="00F342A7"/>
  </w:style>
  <w:style w:type="character" w:customStyle="1" w:styleId="WW8Num18z6">
    <w:name w:val="WW8Num18z6"/>
    <w:uiPriority w:val="99"/>
    <w:rsid w:val="00F342A7"/>
  </w:style>
  <w:style w:type="character" w:customStyle="1" w:styleId="WW8Num18z7">
    <w:name w:val="WW8Num18z7"/>
    <w:uiPriority w:val="99"/>
    <w:rsid w:val="00F342A7"/>
  </w:style>
  <w:style w:type="character" w:customStyle="1" w:styleId="WW8Num18z8">
    <w:name w:val="WW8Num18z8"/>
    <w:uiPriority w:val="99"/>
    <w:rsid w:val="00F342A7"/>
  </w:style>
  <w:style w:type="character" w:customStyle="1" w:styleId="WW8Num19z0">
    <w:name w:val="WW8Num19z0"/>
    <w:uiPriority w:val="99"/>
    <w:rsid w:val="00F342A7"/>
  </w:style>
  <w:style w:type="character" w:customStyle="1" w:styleId="WW8Num19z1">
    <w:name w:val="WW8Num19z1"/>
    <w:uiPriority w:val="99"/>
    <w:rsid w:val="00F342A7"/>
  </w:style>
  <w:style w:type="character" w:customStyle="1" w:styleId="WW8Num19z2">
    <w:name w:val="WW8Num19z2"/>
    <w:uiPriority w:val="99"/>
    <w:rsid w:val="00F342A7"/>
  </w:style>
  <w:style w:type="character" w:customStyle="1" w:styleId="WW8Num19z3">
    <w:name w:val="WW8Num19z3"/>
    <w:uiPriority w:val="99"/>
    <w:rsid w:val="00F342A7"/>
  </w:style>
  <w:style w:type="character" w:customStyle="1" w:styleId="WW8Num19z4">
    <w:name w:val="WW8Num19z4"/>
    <w:uiPriority w:val="99"/>
    <w:rsid w:val="00F342A7"/>
  </w:style>
  <w:style w:type="character" w:customStyle="1" w:styleId="WW8Num19z5">
    <w:name w:val="WW8Num19z5"/>
    <w:uiPriority w:val="99"/>
    <w:rsid w:val="00F342A7"/>
  </w:style>
  <w:style w:type="character" w:customStyle="1" w:styleId="WW8Num19z6">
    <w:name w:val="WW8Num19z6"/>
    <w:uiPriority w:val="99"/>
    <w:rsid w:val="00F342A7"/>
  </w:style>
  <w:style w:type="character" w:customStyle="1" w:styleId="WW8Num19z7">
    <w:name w:val="WW8Num19z7"/>
    <w:uiPriority w:val="99"/>
    <w:rsid w:val="00F342A7"/>
  </w:style>
  <w:style w:type="character" w:customStyle="1" w:styleId="WW8Num19z8">
    <w:name w:val="WW8Num19z8"/>
    <w:uiPriority w:val="99"/>
    <w:rsid w:val="00F342A7"/>
  </w:style>
  <w:style w:type="character" w:customStyle="1" w:styleId="WW8Num20z0">
    <w:name w:val="WW8Num20z0"/>
    <w:uiPriority w:val="99"/>
    <w:rsid w:val="00F342A7"/>
  </w:style>
  <w:style w:type="character" w:customStyle="1" w:styleId="WW8Num20z1">
    <w:name w:val="WW8Num20z1"/>
    <w:uiPriority w:val="99"/>
    <w:rsid w:val="00F342A7"/>
  </w:style>
  <w:style w:type="character" w:customStyle="1" w:styleId="WW8Num20z2">
    <w:name w:val="WW8Num20z2"/>
    <w:uiPriority w:val="99"/>
    <w:rsid w:val="00F342A7"/>
  </w:style>
  <w:style w:type="character" w:customStyle="1" w:styleId="WW8Num20z3">
    <w:name w:val="WW8Num20z3"/>
    <w:uiPriority w:val="99"/>
    <w:rsid w:val="00F342A7"/>
  </w:style>
  <w:style w:type="character" w:customStyle="1" w:styleId="WW8Num20z4">
    <w:name w:val="WW8Num20z4"/>
    <w:uiPriority w:val="99"/>
    <w:rsid w:val="00F342A7"/>
  </w:style>
  <w:style w:type="character" w:customStyle="1" w:styleId="WW8Num20z5">
    <w:name w:val="WW8Num20z5"/>
    <w:uiPriority w:val="99"/>
    <w:rsid w:val="00F342A7"/>
  </w:style>
  <w:style w:type="character" w:customStyle="1" w:styleId="WW8Num20z6">
    <w:name w:val="WW8Num20z6"/>
    <w:uiPriority w:val="99"/>
    <w:rsid w:val="00F342A7"/>
  </w:style>
  <w:style w:type="character" w:customStyle="1" w:styleId="WW8Num20z7">
    <w:name w:val="WW8Num20z7"/>
    <w:uiPriority w:val="99"/>
    <w:rsid w:val="00F342A7"/>
  </w:style>
  <w:style w:type="character" w:customStyle="1" w:styleId="WW8Num20z8">
    <w:name w:val="WW8Num20z8"/>
    <w:uiPriority w:val="99"/>
    <w:rsid w:val="00F342A7"/>
  </w:style>
  <w:style w:type="character" w:customStyle="1" w:styleId="WW8Num21z0">
    <w:name w:val="WW8Num21z0"/>
    <w:uiPriority w:val="99"/>
    <w:rsid w:val="00F342A7"/>
    <w:rPr>
      <w:b/>
    </w:rPr>
  </w:style>
  <w:style w:type="character" w:customStyle="1" w:styleId="WW8Num21z1">
    <w:name w:val="WW8Num21z1"/>
    <w:uiPriority w:val="99"/>
    <w:rsid w:val="00F342A7"/>
  </w:style>
  <w:style w:type="character" w:customStyle="1" w:styleId="WW8Num21z2">
    <w:name w:val="WW8Num21z2"/>
    <w:uiPriority w:val="99"/>
    <w:rsid w:val="00F342A7"/>
  </w:style>
  <w:style w:type="character" w:customStyle="1" w:styleId="WW8Num21z3">
    <w:name w:val="WW8Num21z3"/>
    <w:uiPriority w:val="99"/>
    <w:rsid w:val="00F342A7"/>
  </w:style>
  <w:style w:type="character" w:customStyle="1" w:styleId="WW8Num21z4">
    <w:name w:val="WW8Num21z4"/>
    <w:uiPriority w:val="99"/>
    <w:rsid w:val="00F342A7"/>
  </w:style>
  <w:style w:type="character" w:customStyle="1" w:styleId="WW8Num21z5">
    <w:name w:val="WW8Num21z5"/>
    <w:uiPriority w:val="99"/>
    <w:rsid w:val="00F342A7"/>
  </w:style>
  <w:style w:type="character" w:customStyle="1" w:styleId="WW8Num21z6">
    <w:name w:val="WW8Num21z6"/>
    <w:uiPriority w:val="99"/>
    <w:rsid w:val="00F342A7"/>
  </w:style>
  <w:style w:type="character" w:customStyle="1" w:styleId="WW8Num21z7">
    <w:name w:val="WW8Num21z7"/>
    <w:uiPriority w:val="99"/>
    <w:rsid w:val="00F342A7"/>
  </w:style>
  <w:style w:type="character" w:customStyle="1" w:styleId="WW8Num21z8">
    <w:name w:val="WW8Num21z8"/>
    <w:uiPriority w:val="99"/>
    <w:rsid w:val="00F342A7"/>
  </w:style>
  <w:style w:type="character" w:customStyle="1" w:styleId="WW8Num22z0">
    <w:name w:val="WW8Num22z0"/>
    <w:uiPriority w:val="99"/>
    <w:rsid w:val="00F342A7"/>
  </w:style>
  <w:style w:type="character" w:customStyle="1" w:styleId="WW8Num22z1">
    <w:name w:val="WW8Num22z1"/>
    <w:uiPriority w:val="99"/>
    <w:rsid w:val="00F342A7"/>
  </w:style>
  <w:style w:type="character" w:customStyle="1" w:styleId="WW8Num22z2">
    <w:name w:val="WW8Num22z2"/>
    <w:uiPriority w:val="99"/>
    <w:rsid w:val="00F342A7"/>
  </w:style>
  <w:style w:type="character" w:customStyle="1" w:styleId="WW8Num22z3">
    <w:name w:val="WW8Num22z3"/>
    <w:uiPriority w:val="99"/>
    <w:rsid w:val="00F342A7"/>
  </w:style>
  <w:style w:type="character" w:customStyle="1" w:styleId="WW8Num22z4">
    <w:name w:val="WW8Num22z4"/>
    <w:uiPriority w:val="99"/>
    <w:rsid w:val="00F342A7"/>
  </w:style>
  <w:style w:type="character" w:customStyle="1" w:styleId="WW8Num22z5">
    <w:name w:val="WW8Num22z5"/>
    <w:uiPriority w:val="99"/>
    <w:rsid w:val="00F342A7"/>
  </w:style>
  <w:style w:type="character" w:customStyle="1" w:styleId="WW8Num22z6">
    <w:name w:val="WW8Num22z6"/>
    <w:uiPriority w:val="99"/>
    <w:rsid w:val="00F342A7"/>
  </w:style>
  <w:style w:type="character" w:customStyle="1" w:styleId="WW8Num22z7">
    <w:name w:val="WW8Num22z7"/>
    <w:uiPriority w:val="99"/>
    <w:rsid w:val="00F342A7"/>
  </w:style>
  <w:style w:type="character" w:customStyle="1" w:styleId="WW8Num22z8">
    <w:name w:val="WW8Num22z8"/>
    <w:uiPriority w:val="99"/>
    <w:rsid w:val="00F342A7"/>
  </w:style>
  <w:style w:type="character" w:customStyle="1" w:styleId="WW8Num23z0">
    <w:name w:val="WW8Num23z0"/>
    <w:uiPriority w:val="99"/>
    <w:rsid w:val="00F342A7"/>
  </w:style>
  <w:style w:type="character" w:customStyle="1" w:styleId="WW8Num23z1">
    <w:name w:val="WW8Num23z1"/>
    <w:uiPriority w:val="99"/>
    <w:rsid w:val="00F342A7"/>
  </w:style>
  <w:style w:type="character" w:customStyle="1" w:styleId="WW8Num23z2">
    <w:name w:val="WW8Num23z2"/>
    <w:uiPriority w:val="99"/>
    <w:rsid w:val="00F342A7"/>
  </w:style>
  <w:style w:type="character" w:customStyle="1" w:styleId="WW8Num23z3">
    <w:name w:val="WW8Num23z3"/>
    <w:uiPriority w:val="99"/>
    <w:rsid w:val="00F342A7"/>
  </w:style>
  <w:style w:type="character" w:customStyle="1" w:styleId="WW8Num23z4">
    <w:name w:val="WW8Num23z4"/>
    <w:uiPriority w:val="99"/>
    <w:rsid w:val="00F342A7"/>
  </w:style>
  <w:style w:type="character" w:customStyle="1" w:styleId="WW8Num23z5">
    <w:name w:val="WW8Num23z5"/>
    <w:uiPriority w:val="99"/>
    <w:rsid w:val="00F342A7"/>
  </w:style>
  <w:style w:type="character" w:customStyle="1" w:styleId="WW8Num23z6">
    <w:name w:val="WW8Num23z6"/>
    <w:uiPriority w:val="99"/>
    <w:rsid w:val="00F342A7"/>
  </w:style>
  <w:style w:type="character" w:customStyle="1" w:styleId="WW8Num23z7">
    <w:name w:val="WW8Num23z7"/>
    <w:uiPriority w:val="99"/>
    <w:rsid w:val="00F342A7"/>
  </w:style>
  <w:style w:type="character" w:customStyle="1" w:styleId="WW8Num23z8">
    <w:name w:val="WW8Num23z8"/>
    <w:uiPriority w:val="99"/>
    <w:rsid w:val="00F342A7"/>
  </w:style>
  <w:style w:type="character" w:customStyle="1" w:styleId="WW8Num24z0">
    <w:name w:val="WW8Num24z0"/>
    <w:uiPriority w:val="99"/>
    <w:rsid w:val="00F342A7"/>
  </w:style>
  <w:style w:type="character" w:customStyle="1" w:styleId="WW8Num24z1">
    <w:name w:val="WW8Num24z1"/>
    <w:uiPriority w:val="99"/>
    <w:rsid w:val="00F342A7"/>
  </w:style>
  <w:style w:type="character" w:customStyle="1" w:styleId="WW8Num24z2">
    <w:name w:val="WW8Num24z2"/>
    <w:uiPriority w:val="99"/>
    <w:rsid w:val="00F342A7"/>
  </w:style>
  <w:style w:type="character" w:customStyle="1" w:styleId="WW8Num24z3">
    <w:name w:val="WW8Num24z3"/>
    <w:uiPriority w:val="99"/>
    <w:rsid w:val="00F342A7"/>
  </w:style>
  <w:style w:type="character" w:customStyle="1" w:styleId="WW8Num24z4">
    <w:name w:val="WW8Num24z4"/>
    <w:uiPriority w:val="99"/>
    <w:rsid w:val="00F342A7"/>
  </w:style>
  <w:style w:type="character" w:customStyle="1" w:styleId="WW8Num24z5">
    <w:name w:val="WW8Num24z5"/>
    <w:uiPriority w:val="99"/>
    <w:rsid w:val="00F342A7"/>
  </w:style>
  <w:style w:type="character" w:customStyle="1" w:styleId="WW8Num24z6">
    <w:name w:val="WW8Num24z6"/>
    <w:uiPriority w:val="99"/>
    <w:rsid w:val="00F342A7"/>
  </w:style>
  <w:style w:type="character" w:customStyle="1" w:styleId="WW8Num24z7">
    <w:name w:val="WW8Num24z7"/>
    <w:uiPriority w:val="99"/>
    <w:rsid w:val="00F342A7"/>
  </w:style>
  <w:style w:type="character" w:customStyle="1" w:styleId="WW8Num24z8">
    <w:name w:val="WW8Num24z8"/>
    <w:uiPriority w:val="99"/>
    <w:rsid w:val="00F342A7"/>
  </w:style>
  <w:style w:type="character" w:customStyle="1" w:styleId="WW8NumSt13z0">
    <w:name w:val="WW8NumSt13z0"/>
    <w:uiPriority w:val="99"/>
    <w:rsid w:val="00F342A7"/>
    <w:rPr>
      <w:rFonts w:ascii="Times New Roman" w:hAnsi="Times New Roman"/>
    </w:rPr>
  </w:style>
  <w:style w:type="character" w:customStyle="1" w:styleId="WW8NumSt14z0">
    <w:name w:val="WW8NumSt14z0"/>
    <w:uiPriority w:val="99"/>
    <w:rsid w:val="00F342A7"/>
    <w:rPr>
      <w:rFonts w:ascii="Times New Roman" w:hAnsi="Times New Roman"/>
    </w:rPr>
  </w:style>
  <w:style w:type="character" w:customStyle="1" w:styleId="WW8NumSt15z0">
    <w:name w:val="WW8NumSt15z0"/>
    <w:uiPriority w:val="99"/>
    <w:rsid w:val="00F342A7"/>
    <w:rPr>
      <w:rFonts w:ascii="Times New Roman" w:hAnsi="Times New Roman"/>
    </w:rPr>
  </w:style>
  <w:style w:type="character" w:customStyle="1" w:styleId="WW8NumSt16z0">
    <w:name w:val="WW8NumSt16z0"/>
    <w:uiPriority w:val="99"/>
    <w:rsid w:val="00F342A7"/>
    <w:rPr>
      <w:rFonts w:ascii="Times New Roman" w:hAnsi="Times New Roman"/>
    </w:rPr>
  </w:style>
  <w:style w:type="character" w:customStyle="1" w:styleId="WW8NumSt17z0">
    <w:name w:val="WW8NumSt17z0"/>
    <w:uiPriority w:val="99"/>
    <w:rsid w:val="00F342A7"/>
    <w:rPr>
      <w:rFonts w:ascii="Times New Roman" w:hAnsi="Times New Roman"/>
    </w:rPr>
  </w:style>
  <w:style w:type="character" w:customStyle="1" w:styleId="1">
    <w:name w:val="Основной шрифт абзаца1"/>
    <w:uiPriority w:val="99"/>
    <w:rsid w:val="00F342A7"/>
  </w:style>
  <w:style w:type="character" w:styleId="Hyperlink">
    <w:name w:val="Hyperlink"/>
    <w:basedOn w:val="DefaultParagraphFont"/>
    <w:uiPriority w:val="99"/>
    <w:rsid w:val="00F342A7"/>
    <w:rPr>
      <w:rFonts w:cs="Times New Roman"/>
      <w:color w:val="ED303C"/>
      <w:u w:val="single"/>
    </w:rPr>
  </w:style>
  <w:style w:type="character" w:customStyle="1" w:styleId="cat">
    <w:name w:val="cat"/>
    <w:basedOn w:val="1"/>
    <w:uiPriority w:val="99"/>
    <w:rsid w:val="00F342A7"/>
    <w:rPr>
      <w:rFonts w:cs="Times New Roman"/>
    </w:rPr>
  </w:style>
  <w:style w:type="character" w:customStyle="1" w:styleId="10">
    <w:name w:val="Дата1"/>
    <w:basedOn w:val="1"/>
    <w:uiPriority w:val="99"/>
    <w:rsid w:val="00F342A7"/>
    <w:rPr>
      <w:rFonts w:cs="Times New Roman"/>
    </w:rPr>
  </w:style>
  <w:style w:type="character" w:customStyle="1" w:styleId="comments">
    <w:name w:val="comments"/>
    <w:basedOn w:val="1"/>
    <w:uiPriority w:val="99"/>
    <w:rsid w:val="00F342A7"/>
    <w:rPr>
      <w:rFonts w:cs="Times New Roman"/>
    </w:rPr>
  </w:style>
  <w:style w:type="character" w:styleId="Strong">
    <w:name w:val="Strong"/>
    <w:basedOn w:val="DefaultParagraphFont"/>
    <w:uiPriority w:val="99"/>
    <w:qFormat/>
    <w:rsid w:val="00F342A7"/>
    <w:rPr>
      <w:rFonts w:cs="Times New Roman"/>
      <w:b/>
    </w:rPr>
  </w:style>
  <w:style w:type="character" w:styleId="PageNumber">
    <w:name w:val="page number"/>
    <w:basedOn w:val="1"/>
    <w:uiPriority w:val="99"/>
    <w:rsid w:val="00F342A7"/>
    <w:rPr>
      <w:rFonts w:cs="Times New Roman"/>
    </w:rPr>
  </w:style>
  <w:style w:type="character" w:customStyle="1" w:styleId="a">
    <w:name w:val="Символ нумерации"/>
    <w:uiPriority w:val="99"/>
    <w:rsid w:val="00F342A7"/>
  </w:style>
  <w:style w:type="paragraph" w:customStyle="1" w:styleId="a0">
    <w:name w:val="Заголовок"/>
    <w:basedOn w:val="Normal"/>
    <w:next w:val="BodyText"/>
    <w:uiPriority w:val="99"/>
    <w:rsid w:val="00F342A7"/>
    <w:pPr>
      <w:keepNext/>
      <w:spacing w:before="240" w:after="120"/>
    </w:pPr>
    <w:rPr>
      <w:rFonts w:ascii="Arial" w:eastAsia="Microsoft YaHei" w:hAnsi="Arial" w:cs="Mangal"/>
      <w:sz w:val="28"/>
      <w:szCs w:val="28"/>
    </w:rPr>
  </w:style>
  <w:style w:type="paragraph" w:styleId="BodyText">
    <w:name w:val="Body Text"/>
    <w:basedOn w:val="Normal"/>
    <w:link w:val="BodyTextChar"/>
    <w:uiPriority w:val="99"/>
    <w:rsid w:val="00F342A7"/>
    <w:pPr>
      <w:spacing w:after="120"/>
    </w:pPr>
    <w:rPr>
      <w:rFonts w:ascii="Times New Roman KK EK" w:hAnsi="Times New Roman KK EK" w:cs="Times New Roman KK EK"/>
      <w:sz w:val="28"/>
      <w:szCs w:val="28"/>
      <w:lang w:val="kk-KZ"/>
    </w:rPr>
  </w:style>
  <w:style w:type="character" w:customStyle="1" w:styleId="BodyTextChar">
    <w:name w:val="Body Text Char"/>
    <w:basedOn w:val="DefaultParagraphFont"/>
    <w:link w:val="BodyText"/>
    <w:uiPriority w:val="99"/>
    <w:semiHidden/>
    <w:rsid w:val="007139E2"/>
    <w:rPr>
      <w:sz w:val="20"/>
      <w:szCs w:val="20"/>
      <w:lang w:val="ru-RU" w:eastAsia="ar-SA"/>
    </w:rPr>
  </w:style>
  <w:style w:type="paragraph" w:styleId="List">
    <w:name w:val="List"/>
    <w:basedOn w:val="BodyText"/>
    <w:uiPriority w:val="99"/>
    <w:rsid w:val="00F342A7"/>
    <w:rPr>
      <w:rFonts w:cs="Mangal"/>
    </w:rPr>
  </w:style>
  <w:style w:type="paragraph" w:customStyle="1" w:styleId="11">
    <w:name w:val="Название1"/>
    <w:basedOn w:val="Normal"/>
    <w:uiPriority w:val="99"/>
    <w:rsid w:val="00F342A7"/>
    <w:pPr>
      <w:suppressLineNumbers/>
      <w:spacing w:before="120" w:after="120"/>
    </w:pPr>
    <w:rPr>
      <w:rFonts w:cs="Mangal"/>
      <w:i/>
      <w:iCs/>
      <w:sz w:val="24"/>
      <w:szCs w:val="24"/>
    </w:rPr>
  </w:style>
  <w:style w:type="paragraph" w:customStyle="1" w:styleId="12">
    <w:name w:val="Указатель1"/>
    <w:basedOn w:val="Normal"/>
    <w:uiPriority w:val="99"/>
    <w:rsid w:val="00F342A7"/>
    <w:pPr>
      <w:suppressLineNumbers/>
    </w:pPr>
    <w:rPr>
      <w:rFonts w:cs="Mangal"/>
    </w:rPr>
  </w:style>
  <w:style w:type="paragraph" w:styleId="Title">
    <w:name w:val="Title"/>
    <w:basedOn w:val="Normal"/>
    <w:next w:val="Subtitle"/>
    <w:link w:val="TitleChar"/>
    <w:uiPriority w:val="99"/>
    <w:qFormat/>
    <w:rsid w:val="00F342A7"/>
    <w:pPr>
      <w:ind w:firstLine="540"/>
      <w:jc w:val="center"/>
    </w:pPr>
    <w:rPr>
      <w:b/>
      <w:sz w:val="28"/>
      <w:szCs w:val="24"/>
      <w:lang w:val="kk-KZ"/>
    </w:rPr>
  </w:style>
  <w:style w:type="character" w:customStyle="1" w:styleId="TitleChar">
    <w:name w:val="Title Char"/>
    <w:basedOn w:val="DefaultParagraphFont"/>
    <w:link w:val="Title"/>
    <w:uiPriority w:val="10"/>
    <w:rsid w:val="007139E2"/>
    <w:rPr>
      <w:rFonts w:asciiTheme="majorHAnsi" w:eastAsiaTheme="majorEastAsia" w:hAnsiTheme="majorHAnsi" w:cstheme="majorBidi"/>
      <w:b/>
      <w:bCs/>
      <w:kern w:val="28"/>
      <w:sz w:val="32"/>
      <w:szCs w:val="32"/>
      <w:lang w:val="ru-RU" w:eastAsia="ar-SA"/>
    </w:rPr>
  </w:style>
  <w:style w:type="paragraph" w:styleId="Subtitle">
    <w:name w:val="Subtitle"/>
    <w:basedOn w:val="a0"/>
    <w:next w:val="BodyText"/>
    <w:link w:val="SubtitleChar"/>
    <w:uiPriority w:val="99"/>
    <w:qFormat/>
    <w:rsid w:val="00F342A7"/>
    <w:pPr>
      <w:jc w:val="center"/>
    </w:pPr>
    <w:rPr>
      <w:i/>
      <w:iCs/>
    </w:rPr>
  </w:style>
  <w:style w:type="character" w:customStyle="1" w:styleId="SubtitleChar">
    <w:name w:val="Subtitle Char"/>
    <w:basedOn w:val="DefaultParagraphFont"/>
    <w:link w:val="Subtitle"/>
    <w:uiPriority w:val="11"/>
    <w:rsid w:val="007139E2"/>
    <w:rPr>
      <w:rFonts w:asciiTheme="majorHAnsi" w:eastAsiaTheme="majorEastAsia" w:hAnsiTheme="majorHAnsi" w:cstheme="majorBidi"/>
      <w:sz w:val="24"/>
      <w:szCs w:val="24"/>
      <w:lang w:val="ru-RU" w:eastAsia="ar-SA"/>
    </w:rPr>
  </w:style>
  <w:style w:type="paragraph" w:styleId="NormalWeb">
    <w:name w:val="Normal (Web)"/>
    <w:basedOn w:val="Normal"/>
    <w:uiPriority w:val="99"/>
    <w:rsid w:val="00F342A7"/>
    <w:pPr>
      <w:spacing w:before="280" w:after="280"/>
    </w:pPr>
    <w:rPr>
      <w:sz w:val="24"/>
      <w:szCs w:val="24"/>
    </w:rPr>
  </w:style>
  <w:style w:type="paragraph" w:customStyle="1" w:styleId="21">
    <w:name w:val="Маркированный список 21"/>
    <w:basedOn w:val="Normal"/>
    <w:uiPriority w:val="99"/>
    <w:rsid w:val="00F342A7"/>
    <w:pPr>
      <w:tabs>
        <w:tab w:val="num" w:pos="643"/>
      </w:tabs>
      <w:jc w:val="both"/>
    </w:pPr>
    <w:rPr>
      <w:rFonts w:ascii="Times New Roman KK EK" w:hAnsi="Times New Roman KK EK" w:cs="Times New Roman KK EK"/>
      <w:lang w:val="uk-UA"/>
    </w:rPr>
  </w:style>
  <w:style w:type="paragraph" w:styleId="BodyTextIndent">
    <w:name w:val="Body Text Indent"/>
    <w:basedOn w:val="Normal"/>
    <w:link w:val="BodyTextIndentChar"/>
    <w:uiPriority w:val="99"/>
    <w:rsid w:val="00F342A7"/>
    <w:pPr>
      <w:ind w:firstLine="567"/>
      <w:jc w:val="both"/>
    </w:pPr>
    <w:rPr>
      <w:rFonts w:ascii="Times New Roman KK EK" w:hAnsi="Times New Roman KK EK" w:cs="Times New Roman KK EK"/>
      <w:sz w:val="22"/>
      <w:lang w:val="uk-UA"/>
    </w:rPr>
  </w:style>
  <w:style w:type="character" w:customStyle="1" w:styleId="BodyTextIndentChar">
    <w:name w:val="Body Text Indent Char"/>
    <w:basedOn w:val="DefaultParagraphFont"/>
    <w:link w:val="BodyTextIndent"/>
    <w:uiPriority w:val="99"/>
    <w:semiHidden/>
    <w:rsid w:val="007139E2"/>
    <w:rPr>
      <w:sz w:val="20"/>
      <w:szCs w:val="20"/>
      <w:lang w:val="ru-RU" w:eastAsia="ar-SA"/>
    </w:rPr>
  </w:style>
  <w:style w:type="paragraph" w:customStyle="1" w:styleId="210">
    <w:name w:val="Основной текст с отступом 21"/>
    <w:basedOn w:val="Normal"/>
    <w:uiPriority w:val="99"/>
    <w:rsid w:val="00F342A7"/>
    <w:pPr>
      <w:spacing w:after="120" w:line="480" w:lineRule="auto"/>
      <w:ind w:left="283"/>
    </w:pPr>
    <w:rPr>
      <w:rFonts w:ascii="Times New Roman KK EK" w:hAnsi="Times New Roman KK EK" w:cs="Times New Roman KK EK"/>
      <w:sz w:val="28"/>
      <w:szCs w:val="28"/>
      <w:lang w:val="kk-KZ"/>
    </w:rPr>
  </w:style>
  <w:style w:type="paragraph" w:styleId="Footer">
    <w:name w:val="footer"/>
    <w:basedOn w:val="Normal"/>
    <w:link w:val="FooterChar"/>
    <w:uiPriority w:val="99"/>
    <w:rsid w:val="00F342A7"/>
    <w:pPr>
      <w:widowControl w:val="0"/>
      <w:tabs>
        <w:tab w:val="center" w:pos="4677"/>
        <w:tab w:val="right" w:pos="9355"/>
      </w:tabs>
      <w:autoSpaceDE w:val="0"/>
    </w:pPr>
  </w:style>
  <w:style w:type="character" w:customStyle="1" w:styleId="FooterChar">
    <w:name w:val="Footer Char"/>
    <w:basedOn w:val="DefaultParagraphFont"/>
    <w:link w:val="Footer"/>
    <w:uiPriority w:val="99"/>
    <w:semiHidden/>
    <w:rsid w:val="007139E2"/>
    <w:rPr>
      <w:sz w:val="20"/>
      <w:szCs w:val="20"/>
      <w:lang w:val="ru-RU" w:eastAsia="ar-SA"/>
    </w:rPr>
  </w:style>
  <w:style w:type="paragraph" w:styleId="Header">
    <w:name w:val="header"/>
    <w:basedOn w:val="Normal"/>
    <w:link w:val="HeaderChar"/>
    <w:uiPriority w:val="99"/>
    <w:rsid w:val="00F342A7"/>
    <w:pPr>
      <w:widowControl w:val="0"/>
      <w:tabs>
        <w:tab w:val="center" w:pos="4677"/>
        <w:tab w:val="right" w:pos="9355"/>
      </w:tabs>
      <w:autoSpaceDE w:val="0"/>
    </w:pPr>
  </w:style>
  <w:style w:type="character" w:customStyle="1" w:styleId="HeaderChar">
    <w:name w:val="Header Char"/>
    <w:basedOn w:val="DefaultParagraphFont"/>
    <w:link w:val="Header"/>
    <w:uiPriority w:val="99"/>
    <w:semiHidden/>
    <w:rsid w:val="007139E2"/>
    <w:rPr>
      <w:sz w:val="20"/>
      <w:szCs w:val="20"/>
      <w:lang w:val="ru-RU" w:eastAsia="ar-SA"/>
    </w:rPr>
  </w:style>
  <w:style w:type="paragraph" w:styleId="NoSpacing">
    <w:name w:val="No Spacing"/>
    <w:uiPriority w:val="99"/>
    <w:qFormat/>
    <w:rsid w:val="00F342A7"/>
    <w:pPr>
      <w:suppressAutoHyphens/>
    </w:pPr>
    <w:rPr>
      <w:rFonts w:ascii="Calibri" w:hAnsi="Calibri" w:cs="Calibri"/>
      <w:lang w:val="ru-RU" w:eastAsia="ar-SA"/>
    </w:rPr>
  </w:style>
  <w:style w:type="paragraph" w:customStyle="1" w:styleId="a1">
    <w:name w:val="Стиль"/>
    <w:uiPriority w:val="99"/>
    <w:rsid w:val="00F342A7"/>
    <w:pPr>
      <w:suppressAutoHyphens/>
    </w:pPr>
    <w:rPr>
      <w:sz w:val="24"/>
      <w:szCs w:val="20"/>
      <w:lang w:val="ru-RU" w:eastAsia="ar-SA"/>
    </w:rPr>
  </w:style>
  <w:style w:type="paragraph" w:customStyle="1" w:styleId="110">
    <w:name w:val="Знак Знак1 Знак Знак Знак Знак Знак Знак Знак Знак Знак1 Знак Знак Знак Знак"/>
    <w:basedOn w:val="Normal"/>
    <w:uiPriority w:val="99"/>
    <w:rsid w:val="00F342A7"/>
    <w:rPr>
      <w:rFonts w:eastAsia="SimSun"/>
      <w:sz w:val="24"/>
      <w:szCs w:val="24"/>
    </w:rPr>
  </w:style>
  <w:style w:type="paragraph" w:customStyle="1" w:styleId="a2">
    <w:name w:val="Содержимое врезки"/>
    <w:basedOn w:val="BodyText"/>
    <w:uiPriority w:val="99"/>
    <w:rsid w:val="00F342A7"/>
  </w:style>
  <w:style w:type="paragraph" w:customStyle="1" w:styleId="a3">
    <w:name w:val="Содержимое таблицы"/>
    <w:basedOn w:val="Normal"/>
    <w:uiPriority w:val="99"/>
    <w:rsid w:val="00F342A7"/>
    <w:pPr>
      <w:suppressLineNumbers/>
    </w:pPr>
  </w:style>
  <w:style w:type="paragraph" w:customStyle="1" w:styleId="a4">
    <w:name w:val="Заголовок таблицы"/>
    <w:basedOn w:val="a3"/>
    <w:uiPriority w:val="99"/>
    <w:rsid w:val="00F342A7"/>
    <w:pPr>
      <w:jc w:val="center"/>
    </w:pPr>
    <w:rPr>
      <w:b/>
      <w:bCs/>
    </w:rPr>
  </w:style>
  <w:style w:type="paragraph" w:styleId="EndnoteText">
    <w:name w:val="endnote text"/>
    <w:basedOn w:val="Normal"/>
    <w:link w:val="EndnoteTextChar"/>
    <w:uiPriority w:val="99"/>
    <w:semiHidden/>
    <w:rsid w:val="00173C9E"/>
  </w:style>
  <w:style w:type="character" w:customStyle="1" w:styleId="EndnoteTextChar">
    <w:name w:val="Endnote Text Char"/>
    <w:basedOn w:val="DefaultParagraphFont"/>
    <w:link w:val="EndnoteText"/>
    <w:uiPriority w:val="99"/>
    <w:semiHidden/>
    <w:locked/>
    <w:rsid w:val="00173C9E"/>
    <w:rPr>
      <w:rFonts w:cs="Times New Roman"/>
      <w:lang w:eastAsia="ar-SA" w:bidi="ar-SA"/>
    </w:rPr>
  </w:style>
  <w:style w:type="character" w:styleId="EndnoteReference">
    <w:name w:val="endnote reference"/>
    <w:basedOn w:val="DefaultParagraphFont"/>
    <w:uiPriority w:val="99"/>
    <w:semiHidden/>
    <w:rsid w:val="00173C9E"/>
    <w:rPr>
      <w:rFonts w:cs="Times New Roman"/>
      <w:vertAlign w:val="superscript"/>
    </w:rPr>
  </w:style>
  <w:style w:type="character" w:customStyle="1" w:styleId="apple-converted-space">
    <w:name w:val="apple-converted-space"/>
    <w:basedOn w:val="DefaultParagraphFont"/>
    <w:uiPriority w:val="99"/>
    <w:rsid w:val="00B57C63"/>
    <w:rPr>
      <w:rFonts w:cs="Times New Roman"/>
    </w:rPr>
  </w:style>
  <w:style w:type="paragraph" w:styleId="BalloonText">
    <w:name w:val="Balloon Text"/>
    <w:basedOn w:val="Normal"/>
    <w:link w:val="BalloonTextChar"/>
    <w:uiPriority w:val="99"/>
    <w:semiHidden/>
    <w:rsid w:val="00A76A2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76A24"/>
    <w:rPr>
      <w:rFonts w:ascii="Tahoma" w:hAnsi="Tahoma" w:cs="Tahoma"/>
      <w:sz w:val="16"/>
      <w:szCs w:val="16"/>
      <w:lang w:eastAsia="ar-SA" w:bidi="ar-SA"/>
    </w:rPr>
  </w:style>
  <w:style w:type="paragraph" w:styleId="ListParagraph">
    <w:name w:val="List Paragraph"/>
    <w:basedOn w:val="Normal"/>
    <w:uiPriority w:val="99"/>
    <w:qFormat/>
    <w:rsid w:val="00076221"/>
    <w:pPr>
      <w:ind w:left="720"/>
      <w:contextualSpacing/>
    </w:pPr>
  </w:style>
</w:styles>
</file>

<file path=word/webSettings.xml><?xml version="1.0" encoding="utf-8"?>
<w:webSettings xmlns:r="http://schemas.openxmlformats.org/officeDocument/2006/relationships" xmlns:w="http://schemas.openxmlformats.org/wordprocessingml/2006/main">
  <w:divs>
    <w:div w:id="1544244774">
      <w:marLeft w:val="0"/>
      <w:marRight w:val="0"/>
      <w:marTop w:val="0"/>
      <w:marBottom w:val="0"/>
      <w:divBdr>
        <w:top w:val="none" w:sz="0" w:space="0" w:color="auto"/>
        <w:left w:val="none" w:sz="0" w:space="0" w:color="auto"/>
        <w:bottom w:val="none" w:sz="0" w:space="0" w:color="auto"/>
        <w:right w:val="none" w:sz="0" w:space="0" w:color="auto"/>
      </w:divBdr>
    </w:div>
    <w:div w:id="1544244775">
      <w:marLeft w:val="0"/>
      <w:marRight w:val="0"/>
      <w:marTop w:val="0"/>
      <w:marBottom w:val="0"/>
      <w:divBdr>
        <w:top w:val="none" w:sz="0" w:space="0" w:color="auto"/>
        <w:left w:val="none" w:sz="0" w:space="0" w:color="auto"/>
        <w:bottom w:val="none" w:sz="0" w:space="0" w:color="auto"/>
        <w:right w:val="none" w:sz="0" w:space="0" w:color="auto"/>
      </w:divBdr>
    </w:div>
    <w:div w:id="15442447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19.bin"/><Relationship Id="rId50" Type="http://schemas.openxmlformats.org/officeDocument/2006/relationships/image" Target="media/image23.wmf"/><Relationship Id="rId55" Type="http://schemas.openxmlformats.org/officeDocument/2006/relationships/oleObject" Target="embeddings/oleObject23.bin"/><Relationship Id="rId63" Type="http://schemas.openxmlformats.org/officeDocument/2006/relationships/oleObject" Target="embeddings/oleObject26.bin"/><Relationship Id="rId68" Type="http://schemas.openxmlformats.org/officeDocument/2006/relationships/image" Target="media/image34.png"/><Relationship Id="rId76" Type="http://schemas.openxmlformats.org/officeDocument/2006/relationships/image" Target="media/image40.jpeg"/><Relationship Id="rId84" Type="http://schemas.openxmlformats.org/officeDocument/2006/relationships/image" Target="media/image46.jpeg"/><Relationship Id="rId89" Type="http://schemas.openxmlformats.org/officeDocument/2006/relationships/header" Target="header2.xml"/><Relationship Id="rId7" Type="http://schemas.openxmlformats.org/officeDocument/2006/relationships/image" Target="media/image1.wmf"/><Relationship Id="rId71" Type="http://schemas.openxmlformats.org/officeDocument/2006/relationships/oleObject" Target="embeddings/oleObject28.bin"/><Relationship Id="rId92"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http://www.terver.ru/img/slojenie_vzaimno_perpednikuljarnih_kolebaniy/3.jpg" TargetMode="External"/><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png"/><Relationship Id="rId66" Type="http://schemas.openxmlformats.org/officeDocument/2006/relationships/image" Target="media/image32.png"/><Relationship Id="rId74" Type="http://schemas.openxmlformats.org/officeDocument/2006/relationships/image" Target="media/image38.jpeg"/><Relationship Id="rId79" Type="http://schemas.openxmlformats.org/officeDocument/2006/relationships/oleObject" Target="embeddings/oleObject30.bin"/><Relationship Id="rId87" Type="http://schemas.openxmlformats.org/officeDocument/2006/relationships/hyperlink" Target="http://www.lib.ektu.kz/cgi-bin/irbis64r_15/cgiirbis_64.exe?LNG=&amp;Z21ID=&amp;I21DBN=KAZ&amp;P21DBN=KAZ&amp;S21STN=1&amp;S21REF=&amp;S21FMT=fullwebr&amp;C21COM=S&amp;S21CNR=20&amp;S21P01=0&amp;S21P02=1&amp;S21P03=A=&amp;S21STR=%D2%9A%D2%B1%D0%BB%D0%B1%D0%B5%D0%BA%D2%B1%D0%BB%D1%8B%2C%20%D0%9C%D0%B0%D1%80%D0%B0%D1%82%20" TargetMode="External"/><Relationship Id="rId5" Type="http://schemas.openxmlformats.org/officeDocument/2006/relationships/footnotes" Target="footnotes.xml"/><Relationship Id="rId61" Type="http://schemas.openxmlformats.org/officeDocument/2006/relationships/oleObject" Target="embeddings/oleObject25.bin"/><Relationship Id="rId82" Type="http://schemas.openxmlformats.org/officeDocument/2006/relationships/image" Target="media/image44.jpeg"/><Relationship Id="rId90" Type="http://schemas.openxmlformats.org/officeDocument/2006/relationships/footer" Target="footer1.xml"/><Relationship Id="rId95" Type="http://schemas.openxmlformats.org/officeDocument/2006/relationships/theme" Target="theme/theme1.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jpeg"/><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1.wmf"/><Relationship Id="rId69" Type="http://schemas.openxmlformats.org/officeDocument/2006/relationships/image" Target="media/image35.jpeg"/><Relationship Id="rId77" Type="http://schemas.openxmlformats.org/officeDocument/2006/relationships/image" Target="media/image41.jpeg"/><Relationship Id="rId8" Type="http://schemas.openxmlformats.org/officeDocument/2006/relationships/oleObject" Target="embeddings/oleObject1.bin"/><Relationship Id="rId51" Type="http://schemas.openxmlformats.org/officeDocument/2006/relationships/oleObject" Target="embeddings/oleObject21.bin"/><Relationship Id="rId72" Type="http://schemas.openxmlformats.org/officeDocument/2006/relationships/image" Target="media/image37.wmf"/><Relationship Id="rId80" Type="http://schemas.openxmlformats.org/officeDocument/2006/relationships/image" Target="media/image43.wmf"/><Relationship Id="rId85" Type="http://schemas.openxmlformats.org/officeDocument/2006/relationships/image" Target="media/image47.jpeg"/><Relationship Id="rId93"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image" Target="media/image21.wmf"/><Relationship Id="rId59" Type="http://schemas.openxmlformats.org/officeDocument/2006/relationships/image" Target="media/image28.jpeg"/><Relationship Id="rId67" Type="http://schemas.openxmlformats.org/officeDocument/2006/relationships/image" Target="media/image33.jpeg"/><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5.wmf"/><Relationship Id="rId62" Type="http://schemas.openxmlformats.org/officeDocument/2006/relationships/image" Target="media/image30.wmf"/><Relationship Id="rId70" Type="http://schemas.openxmlformats.org/officeDocument/2006/relationships/image" Target="media/image36.wmf"/><Relationship Id="rId75" Type="http://schemas.openxmlformats.org/officeDocument/2006/relationships/image" Target="media/image39.jpeg"/><Relationship Id="rId83" Type="http://schemas.openxmlformats.org/officeDocument/2006/relationships/image" Target="media/image45.jpeg"/><Relationship Id="rId88" Type="http://schemas.openxmlformats.org/officeDocument/2006/relationships/header" Target="header1.xml"/><Relationship Id="rId91"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oleObject" Target="embeddings/oleObject2.bin"/><Relationship Id="rId31" Type="http://schemas.openxmlformats.org/officeDocument/2006/relationships/image" Target="media/image13.png"/><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29.bin"/><Relationship Id="rId78" Type="http://schemas.openxmlformats.org/officeDocument/2006/relationships/image" Target="media/image42.jpeg"/><Relationship Id="rId81" Type="http://schemas.openxmlformats.org/officeDocument/2006/relationships/oleObject" Target="embeddings/oleObject31.bin"/><Relationship Id="rId86" Type="http://schemas.openxmlformats.org/officeDocument/2006/relationships/hyperlink" Target="http://www.lib.ektu.kz/cgi-bin/irbis64r_15/cgiirbis_64.exe?LNG=&amp;Z21ID=&amp;I21DBN=KAZ&amp;P21DBN=KAZ&amp;S21STN=1&amp;S21REF=&amp;S21FMT=fullwebr&amp;C21COM=S&amp;S21CNR=20&amp;S21P01=0&amp;S21P02=1&amp;S21P03=A=&amp;S21STR=%D3%98%D0%B1%D0%B4%D1%96%D2%93%D0%B0%D0%BF%D0%B0%D1%80%D0%BE%D0%B2%2C%20%D2%9A%2E"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286</TotalTime>
  <Pages>6</Pages>
  <Words>4437</Words>
  <Characters>2530</Characters>
  <Application>Microsoft Office Outlook</Application>
  <DocSecurity>0</DocSecurity>
  <Lines>0</Lines>
  <Paragraphs>0</Paragraphs>
  <ScaleCrop>false</ScaleCrop>
  <Company>ret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Тербелістерді қосу тақырыбын оқытуда компьютерді пайдалану</dc:title>
  <dc:subject/>
  <dc:creator>Win7</dc:creator>
  <cp:keywords/>
  <dc:description/>
  <cp:lastModifiedBy>Admin</cp:lastModifiedBy>
  <cp:revision>9</cp:revision>
  <dcterms:created xsi:type="dcterms:W3CDTF">2016-12-23T10:00:00Z</dcterms:created>
  <dcterms:modified xsi:type="dcterms:W3CDTF">2018-03-31T15:30:00Z</dcterms:modified>
</cp:coreProperties>
</file>